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5"/>
        <w:gridCol w:w="4859"/>
      </w:tblGrid>
      <w:tr w:rsidR="002E28FE" w:rsidRPr="00E4036E" w14:paraId="274F851C" w14:textId="77777777" w:rsidTr="002E28FE">
        <w:trPr>
          <w:cantSplit/>
        </w:trPr>
        <w:tc>
          <w:tcPr>
            <w:tcW w:w="52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7734913" w14:textId="147BE76E" w:rsidR="002E28FE" w:rsidRPr="00E4036E" w:rsidRDefault="002E28FE" w:rsidP="00E403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E4036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Firma (nazwa) adres Wykonawcy, pieczęć</w:t>
            </w:r>
          </w:p>
        </w:tc>
        <w:tc>
          <w:tcPr>
            <w:tcW w:w="48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2DF8F50" w14:textId="17BEB4B6" w:rsidR="002E28FE" w:rsidRPr="00A32065" w:rsidRDefault="002E28FE" w:rsidP="00E4036E">
            <w:pPr>
              <w:jc w:val="center"/>
              <w:rPr>
                <w:rFonts w:asciiTheme="minorHAnsi" w:hAnsiTheme="minorHAnsi" w:cstheme="minorHAnsi"/>
                <w:b/>
                <w:spacing w:val="40"/>
                <w:sz w:val="28"/>
                <w:szCs w:val="28"/>
              </w:rPr>
            </w:pPr>
            <w:r w:rsidRPr="00A32065">
              <w:rPr>
                <w:rFonts w:asciiTheme="minorHAnsi" w:hAnsiTheme="minorHAnsi" w:cstheme="minorHAnsi"/>
                <w:b/>
                <w:spacing w:val="40"/>
                <w:sz w:val="28"/>
                <w:szCs w:val="28"/>
              </w:rPr>
              <w:t>WYKAZ OSÓB</w:t>
            </w:r>
            <w:r w:rsidR="00966BFB" w:rsidRPr="00A32065">
              <w:rPr>
                <w:rStyle w:val="Odwoanieprzypisudolnego"/>
                <w:rFonts w:asciiTheme="minorHAnsi" w:hAnsiTheme="minorHAnsi" w:cstheme="minorHAnsi"/>
                <w:b/>
                <w:spacing w:val="40"/>
                <w:sz w:val="28"/>
                <w:szCs w:val="28"/>
              </w:rPr>
              <w:footnoteReference w:id="1"/>
            </w:r>
          </w:p>
          <w:p w14:paraId="1CC75D35" w14:textId="7E064DB2" w:rsidR="002E28FE" w:rsidRPr="00A32065" w:rsidRDefault="002E28FE" w:rsidP="00E4036E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32065">
              <w:rPr>
                <w:rFonts w:asciiTheme="minorHAnsi" w:hAnsiTheme="minorHAnsi" w:cstheme="minorHAnsi"/>
                <w:bCs/>
                <w:sz w:val="22"/>
                <w:szCs w:val="22"/>
              </w:rPr>
              <w:t>skierowanych przez Wykonawcę do realizacji zamówienia</w:t>
            </w:r>
          </w:p>
        </w:tc>
      </w:tr>
      <w:tr w:rsidR="002E28FE" w:rsidRPr="00E4036E" w14:paraId="1C712061" w14:textId="77777777" w:rsidTr="002E28FE">
        <w:trPr>
          <w:cantSplit/>
          <w:trHeight w:val="851"/>
        </w:trPr>
        <w:tc>
          <w:tcPr>
            <w:tcW w:w="52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B6D2F89" w14:textId="7A9FAAAC" w:rsidR="002E28FE" w:rsidRPr="00E4036E" w:rsidRDefault="002E28FE" w:rsidP="00E403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E4036E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"/>
                  </w:textInput>
                </w:ffData>
              </w:fldChar>
            </w:r>
            <w:r w:rsidRPr="00E4036E">
              <w:rPr>
                <w:rFonts w:asciiTheme="minorHAnsi" w:hAnsiTheme="minorHAnsi" w:cstheme="minorHAnsi"/>
              </w:rPr>
              <w:instrText xml:space="preserve"> FORMTEXT </w:instrText>
            </w:r>
            <w:r w:rsidRPr="00E4036E">
              <w:rPr>
                <w:rFonts w:asciiTheme="minorHAnsi" w:hAnsiTheme="minorHAnsi" w:cstheme="minorHAnsi"/>
              </w:rPr>
            </w:r>
            <w:r w:rsidRPr="00E4036E">
              <w:rPr>
                <w:rFonts w:asciiTheme="minorHAnsi" w:hAnsiTheme="minorHAnsi" w:cstheme="minorHAnsi"/>
              </w:rPr>
              <w:fldChar w:fldCharType="separate"/>
            </w:r>
            <w:r w:rsidRPr="00E4036E">
              <w:rPr>
                <w:rFonts w:asciiTheme="minorHAnsi" w:hAnsiTheme="minorHAnsi" w:cstheme="minorHAnsi"/>
                <w:noProof/>
              </w:rPr>
              <w:t>......................................................</w:t>
            </w:r>
            <w:r w:rsidRPr="00E4036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48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55C42" w14:textId="77777777" w:rsidR="002E28FE" w:rsidRPr="00E4036E" w:rsidRDefault="002E28FE" w:rsidP="00E4036E">
            <w:pPr>
              <w:jc w:val="center"/>
              <w:rPr>
                <w:rFonts w:asciiTheme="minorHAnsi" w:hAnsiTheme="minorHAnsi" w:cstheme="minorHAnsi"/>
                <w:b/>
                <w:spacing w:val="40"/>
                <w:sz w:val="32"/>
                <w:szCs w:val="32"/>
              </w:rPr>
            </w:pPr>
          </w:p>
        </w:tc>
      </w:tr>
    </w:tbl>
    <w:p w14:paraId="7BFC4773" w14:textId="3576541E" w:rsidR="00404C10" w:rsidRPr="00A32065" w:rsidRDefault="00F752B7" w:rsidP="00A32065">
      <w:pPr>
        <w:spacing w:before="240" w:after="120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33525001"/>
      <w:r w:rsidRPr="00A32065">
        <w:rPr>
          <w:rFonts w:ascii="Calibri" w:hAnsi="Calibri" w:cs="Calibri"/>
          <w:sz w:val="22"/>
          <w:szCs w:val="22"/>
        </w:rPr>
        <w:t xml:space="preserve">W związku ze </w:t>
      </w:r>
      <w:r w:rsidRPr="00A32065">
        <w:rPr>
          <w:rFonts w:asciiTheme="minorHAnsi" w:hAnsiTheme="minorHAnsi" w:cstheme="minorHAnsi"/>
          <w:sz w:val="22"/>
          <w:szCs w:val="22"/>
        </w:rPr>
        <w:t xml:space="preserve">złożeniem oferty </w:t>
      </w:r>
      <w:r w:rsidR="002E28FE" w:rsidRPr="00A32065">
        <w:rPr>
          <w:rFonts w:asciiTheme="minorHAnsi" w:hAnsiTheme="minorHAnsi" w:cstheme="minorHAnsi"/>
          <w:sz w:val="22"/>
          <w:szCs w:val="22"/>
        </w:rPr>
        <w:t xml:space="preserve">w postępowaniu o </w:t>
      </w:r>
      <w:r w:rsidR="005B5E28" w:rsidRPr="00A32065">
        <w:rPr>
          <w:rFonts w:asciiTheme="minorHAnsi" w:hAnsiTheme="minorHAnsi" w:cstheme="minorHAnsi"/>
          <w:sz w:val="22"/>
          <w:szCs w:val="22"/>
        </w:rPr>
        <w:t xml:space="preserve">udzielenie </w:t>
      </w:r>
      <w:r w:rsidR="002E28FE" w:rsidRPr="00A32065">
        <w:rPr>
          <w:rFonts w:asciiTheme="minorHAnsi" w:hAnsiTheme="minorHAnsi" w:cstheme="minorHAnsi"/>
          <w:sz w:val="22"/>
          <w:szCs w:val="22"/>
        </w:rPr>
        <w:t>zamówieni</w:t>
      </w:r>
      <w:r w:rsidR="005B5E28" w:rsidRPr="00A32065">
        <w:rPr>
          <w:rFonts w:asciiTheme="minorHAnsi" w:hAnsiTheme="minorHAnsi" w:cstheme="minorHAnsi"/>
          <w:sz w:val="22"/>
          <w:szCs w:val="22"/>
        </w:rPr>
        <w:t>a</w:t>
      </w:r>
      <w:r w:rsidR="002E28FE" w:rsidRPr="00A32065">
        <w:rPr>
          <w:rFonts w:asciiTheme="minorHAnsi" w:hAnsiTheme="minorHAnsi" w:cstheme="minorHAnsi"/>
          <w:sz w:val="22"/>
          <w:szCs w:val="22"/>
        </w:rPr>
        <w:t xml:space="preserve"> publiczne</w:t>
      </w:r>
      <w:r w:rsidR="005B5E28" w:rsidRPr="00A32065">
        <w:rPr>
          <w:rFonts w:asciiTheme="minorHAnsi" w:hAnsiTheme="minorHAnsi" w:cstheme="minorHAnsi"/>
          <w:sz w:val="22"/>
          <w:szCs w:val="22"/>
        </w:rPr>
        <w:t>go</w:t>
      </w:r>
      <w:r w:rsidRPr="00A32065">
        <w:rPr>
          <w:rFonts w:asciiTheme="minorHAnsi" w:hAnsiTheme="minorHAnsi" w:cstheme="minorHAnsi"/>
          <w:sz w:val="22"/>
          <w:szCs w:val="22"/>
        </w:rPr>
        <w:t xml:space="preserve"> pn. </w:t>
      </w:r>
      <w:r w:rsidR="00847E1F" w:rsidRPr="00A32065">
        <w:rPr>
          <w:rFonts w:ascii="Calibri" w:hAnsi="Calibri" w:cs="Calibri"/>
          <w:snapToGrid w:val="0"/>
          <w:spacing w:val="-2"/>
          <w:sz w:val="22"/>
          <w:szCs w:val="22"/>
        </w:rPr>
        <w:t>„</w:t>
      </w:r>
      <w:r w:rsidR="00B74FD4" w:rsidRPr="00B74FD4">
        <w:rPr>
          <w:rFonts w:asciiTheme="minorHAnsi" w:hAnsiTheme="minorHAnsi" w:cstheme="minorHAnsi"/>
          <w:b/>
          <w:bCs/>
          <w:snapToGrid w:val="0"/>
          <w:sz w:val="22"/>
          <w:szCs w:val="22"/>
        </w:rPr>
        <w:t>Regulacja (naprawa) pionowych wpustów i studni rewizyjnych oraz urządzeń ściekowych na drogach powiatowych na terenie powiatu radomskiego</w:t>
      </w:r>
      <w:r w:rsidR="00847E1F" w:rsidRPr="00A32065">
        <w:rPr>
          <w:rFonts w:asciiTheme="minorHAnsi" w:hAnsiTheme="minorHAnsi" w:cstheme="minorHAnsi"/>
          <w:snapToGrid w:val="0"/>
          <w:spacing w:val="-2"/>
          <w:sz w:val="22"/>
          <w:szCs w:val="22"/>
        </w:rPr>
        <w:t>”, znak PZD.I.261.</w:t>
      </w:r>
      <w:r w:rsidR="006814DF">
        <w:rPr>
          <w:rFonts w:asciiTheme="minorHAnsi" w:hAnsiTheme="minorHAnsi" w:cstheme="minorHAnsi"/>
          <w:snapToGrid w:val="0"/>
          <w:spacing w:val="-2"/>
          <w:sz w:val="22"/>
          <w:szCs w:val="22"/>
        </w:rPr>
        <w:t>6</w:t>
      </w:r>
      <w:r w:rsidR="00847E1F" w:rsidRPr="00A32065">
        <w:rPr>
          <w:rFonts w:asciiTheme="minorHAnsi" w:hAnsiTheme="minorHAnsi" w:cstheme="minorHAnsi"/>
          <w:snapToGrid w:val="0"/>
          <w:spacing w:val="-2"/>
          <w:sz w:val="22"/>
          <w:szCs w:val="22"/>
        </w:rPr>
        <w:t>.202</w:t>
      </w:r>
      <w:r w:rsidR="006814DF">
        <w:rPr>
          <w:rFonts w:asciiTheme="minorHAnsi" w:hAnsiTheme="minorHAnsi" w:cstheme="minorHAnsi"/>
          <w:snapToGrid w:val="0"/>
          <w:spacing w:val="-2"/>
          <w:sz w:val="22"/>
          <w:szCs w:val="22"/>
        </w:rPr>
        <w:t>6</w:t>
      </w:r>
      <w:r w:rsidR="001F3860" w:rsidRPr="00A32065">
        <w:rPr>
          <w:rFonts w:ascii="Calibri" w:hAnsi="Calibri" w:cs="Calibri"/>
          <w:sz w:val="22"/>
          <w:szCs w:val="22"/>
        </w:rPr>
        <w:t>,</w:t>
      </w:r>
      <w:r w:rsidR="002E28FE" w:rsidRPr="00A32065">
        <w:rPr>
          <w:rFonts w:asciiTheme="minorHAnsi" w:hAnsiTheme="minorHAnsi" w:cstheme="minorHAnsi"/>
          <w:sz w:val="22"/>
          <w:szCs w:val="22"/>
        </w:rPr>
        <w:t xml:space="preserve"> </w:t>
      </w:r>
      <w:r w:rsidR="00641691" w:rsidRPr="00A32065">
        <w:rPr>
          <w:rFonts w:asciiTheme="minorHAnsi" w:hAnsiTheme="minorHAnsi" w:cstheme="minorHAnsi"/>
          <w:sz w:val="22"/>
          <w:szCs w:val="22"/>
        </w:rPr>
        <w:t>o</w:t>
      </w:r>
      <w:r w:rsidR="005B5E28" w:rsidRPr="00A32065">
        <w:rPr>
          <w:rFonts w:asciiTheme="minorHAnsi" w:hAnsiTheme="minorHAnsi" w:cstheme="minorHAnsi"/>
          <w:sz w:val="22"/>
          <w:szCs w:val="22"/>
        </w:rPr>
        <w:t xml:space="preserve"> </w:t>
      </w:r>
      <w:r w:rsidR="00641691" w:rsidRPr="00A32065">
        <w:rPr>
          <w:rFonts w:asciiTheme="minorHAnsi" w:hAnsiTheme="minorHAnsi" w:cstheme="minorHAnsi"/>
          <w:sz w:val="22"/>
          <w:szCs w:val="22"/>
        </w:rPr>
        <w:t xml:space="preserve">wartości </w:t>
      </w:r>
      <w:r w:rsidR="007D63E6" w:rsidRPr="00A32065">
        <w:rPr>
          <w:rFonts w:asciiTheme="minorHAnsi" w:hAnsiTheme="minorHAnsi" w:cstheme="minorHAnsi"/>
          <w:sz w:val="22"/>
          <w:szCs w:val="22"/>
        </w:rPr>
        <w:t xml:space="preserve">mniejszej od </w:t>
      </w:r>
      <w:r w:rsidR="00641691" w:rsidRPr="00A32065">
        <w:rPr>
          <w:rFonts w:asciiTheme="minorHAnsi" w:hAnsiTheme="minorHAnsi" w:cstheme="minorHAnsi"/>
          <w:sz w:val="22"/>
          <w:szCs w:val="22"/>
        </w:rPr>
        <w:t xml:space="preserve">progów unijnych, </w:t>
      </w:r>
      <w:r w:rsidR="002E28FE" w:rsidRPr="00A32065">
        <w:rPr>
          <w:rFonts w:asciiTheme="minorHAnsi" w:hAnsiTheme="minorHAnsi" w:cstheme="minorHAnsi"/>
          <w:sz w:val="22"/>
          <w:szCs w:val="22"/>
        </w:rPr>
        <w:t xml:space="preserve">prowadzonym </w:t>
      </w:r>
      <w:bookmarkStart w:id="1" w:name="_Hlk39134167"/>
      <w:r w:rsidR="002E28FE" w:rsidRPr="00A32065">
        <w:rPr>
          <w:rFonts w:asciiTheme="minorHAnsi" w:hAnsiTheme="minorHAnsi" w:cstheme="minorHAnsi"/>
          <w:sz w:val="22"/>
          <w:szCs w:val="22"/>
        </w:rPr>
        <w:t>w trybie podstawowym bez negocjacji</w:t>
      </w:r>
      <w:r w:rsidR="00966BFB" w:rsidRPr="00A32065">
        <w:rPr>
          <w:rFonts w:asciiTheme="minorHAnsi" w:hAnsiTheme="minorHAnsi" w:cstheme="minorHAnsi"/>
          <w:sz w:val="22"/>
          <w:szCs w:val="22"/>
        </w:rPr>
        <w:t>,</w:t>
      </w:r>
      <w:r w:rsidR="002E28FE" w:rsidRPr="00A32065">
        <w:rPr>
          <w:rFonts w:asciiTheme="minorHAnsi" w:hAnsiTheme="minorHAnsi" w:cstheme="minorHAnsi"/>
          <w:sz w:val="22"/>
          <w:szCs w:val="22"/>
        </w:rPr>
        <w:t xml:space="preserve"> o</w:t>
      </w:r>
      <w:r w:rsidR="00737E7A">
        <w:rPr>
          <w:rFonts w:asciiTheme="minorHAnsi" w:hAnsiTheme="minorHAnsi" w:cstheme="minorHAnsi"/>
          <w:sz w:val="22"/>
          <w:szCs w:val="22"/>
        </w:rPr>
        <w:t xml:space="preserve"> </w:t>
      </w:r>
      <w:r w:rsidR="002E28FE" w:rsidRPr="00A32065">
        <w:rPr>
          <w:rFonts w:asciiTheme="minorHAnsi" w:hAnsiTheme="minorHAnsi" w:cstheme="minorHAnsi"/>
          <w:sz w:val="22"/>
          <w:szCs w:val="22"/>
        </w:rPr>
        <w:t xml:space="preserve">jakim mowa </w:t>
      </w:r>
      <w:r w:rsidR="007D63E6" w:rsidRPr="00A32065">
        <w:rPr>
          <w:rFonts w:asciiTheme="minorHAnsi" w:hAnsiTheme="minorHAnsi" w:cstheme="minorHAnsi"/>
          <w:sz w:val="22"/>
          <w:szCs w:val="22"/>
        </w:rPr>
        <w:t xml:space="preserve">w </w:t>
      </w:r>
      <w:r w:rsidR="002E28FE" w:rsidRPr="00A32065">
        <w:rPr>
          <w:rFonts w:asciiTheme="minorHAnsi" w:hAnsiTheme="minorHAnsi" w:cstheme="minorHAnsi"/>
          <w:sz w:val="22"/>
          <w:szCs w:val="22"/>
        </w:rPr>
        <w:t>art. 275 pkt 1 ustawy z</w:t>
      </w:r>
      <w:r w:rsidR="007D63E6" w:rsidRPr="00A32065">
        <w:rPr>
          <w:rFonts w:asciiTheme="minorHAnsi" w:hAnsiTheme="minorHAnsi" w:cstheme="minorHAnsi"/>
          <w:sz w:val="22"/>
          <w:szCs w:val="22"/>
        </w:rPr>
        <w:t xml:space="preserve"> </w:t>
      </w:r>
      <w:r w:rsidR="002E28FE" w:rsidRPr="00A32065">
        <w:rPr>
          <w:rFonts w:asciiTheme="minorHAnsi" w:hAnsiTheme="minorHAnsi" w:cstheme="minorHAnsi"/>
          <w:sz w:val="22"/>
          <w:szCs w:val="22"/>
        </w:rPr>
        <w:t>dnia 11</w:t>
      </w:r>
      <w:r w:rsidR="002A5EBB" w:rsidRPr="00A32065">
        <w:rPr>
          <w:rFonts w:asciiTheme="minorHAnsi" w:hAnsiTheme="minorHAnsi" w:cstheme="minorHAnsi"/>
          <w:sz w:val="22"/>
          <w:szCs w:val="22"/>
        </w:rPr>
        <w:t xml:space="preserve"> </w:t>
      </w:r>
      <w:r w:rsidR="002E28FE" w:rsidRPr="00A32065">
        <w:rPr>
          <w:rFonts w:asciiTheme="minorHAnsi" w:hAnsiTheme="minorHAnsi" w:cstheme="minorHAnsi"/>
          <w:sz w:val="22"/>
          <w:szCs w:val="22"/>
        </w:rPr>
        <w:t>września 2019 r. Prawo zamówień publicznych (</w:t>
      </w:r>
      <w:r w:rsidR="003B178C" w:rsidRPr="00A32065">
        <w:rPr>
          <w:rFonts w:asciiTheme="minorHAnsi" w:hAnsiTheme="minorHAnsi" w:cstheme="minorHAnsi"/>
          <w:sz w:val="22"/>
          <w:szCs w:val="22"/>
        </w:rPr>
        <w:t xml:space="preserve">tekst jedn. </w:t>
      </w:r>
      <w:r w:rsidR="002E28FE" w:rsidRPr="00A32065">
        <w:rPr>
          <w:rFonts w:ascii="Calibri" w:hAnsi="Calibri" w:cs="Calibri"/>
          <w:sz w:val="22"/>
          <w:szCs w:val="22"/>
        </w:rPr>
        <w:t>Dz. U. z 20</w:t>
      </w:r>
      <w:r w:rsidR="00B62489" w:rsidRPr="00A32065">
        <w:rPr>
          <w:rFonts w:ascii="Calibri" w:hAnsi="Calibri" w:cs="Calibri"/>
          <w:sz w:val="22"/>
          <w:szCs w:val="22"/>
        </w:rPr>
        <w:t>2</w:t>
      </w:r>
      <w:r w:rsidR="00012F1C">
        <w:rPr>
          <w:rFonts w:ascii="Calibri" w:hAnsi="Calibri" w:cs="Calibri"/>
          <w:sz w:val="22"/>
          <w:szCs w:val="22"/>
        </w:rPr>
        <w:t>4</w:t>
      </w:r>
      <w:r w:rsidR="002E28FE" w:rsidRPr="00A32065">
        <w:rPr>
          <w:rFonts w:ascii="Calibri" w:hAnsi="Calibri" w:cs="Calibri"/>
          <w:sz w:val="22"/>
          <w:szCs w:val="22"/>
        </w:rPr>
        <w:t> r. poz. </w:t>
      </w:r>
      <w:r w:rsidR="00012F1C">
        <w:rPr>
          <w:rFonts w:ascii="Calibri" w:hAnsi="Calibri" w:cs="Calibri"/>
          <w:sz w:val="22"/>
          <w:szCs w:val="22"/>
        </w:rPr>
        <w:t>1320</w:t>
      </w:r>
      <w:r w:rsidR="00737E7A">
        <w:rPr>
          <w:rFonts w:ascii="Calibri" w:hAnsi="Calibri" w:cs="Calibri"/>
          <w:sz w:val="22"/>
          <w:szCs w:val="22"/>
        </w:rPr>
        <w:t>, ze zm.</w:t>
      </w:r>
      <w:r w:rsidR="002E28FE" w:rsidRPr="00A32065">
        <w:rPr>
          <w:rFonts w:ascii="Calibri" w:hAnsi="Calibri" w:cs="Calibri"/>
          <w:sz w:val="22"/>
          <w:szCs w:val="22"/>
        </w:rPr>
        <w:t xml:space="preserve">), </w:t>
      </w:r>
      <w:bookmarkEnd w:id="1"/>
      <w:r w:rsidR="002E28FE" w:rsidRPr="00A32065">
        <w:rPr>
          <w:rFonts w:ascii="Calibri" w:hAnsi="Calibri" w:cs="Calibri"/>
          <w:sz w:val="22"/>
          <w:szCs w:val="22"/>
        </w:rPr>
        <w:t xml:space="preserve">oświadczam, </w:t>
      </w:r>
      <w:r w:rsidR="00D025A9" w:rsidRPr="00A32065">
        <w:rPr>
          <w:rFonts w:asciiTheme="minorHAnsi" w:hAnsiTheme="minorHAnsi" w:cstheme="minorHAnsi"/>
          <w:sz w:val="22"/>
          <w:szCs w:val="22"/>
        </w:rPr>
        <w:t>że do realizacji przedmiotu zamówienia skieruję niżej wymienion</w:t>
      </w:r>
      <w:r w:rsidR="005B5E28" w:rsidRPr="00A32065">
        <w:rPr>
          <w:rFonts w:asciiTheme="minorHAnsi" w:hAnsiTheme="minorHAnsi" w:cstheme="minorHAnsi"/>
          <w:sz w:val="22"/>
          <w:szCs w:val="22"/>
        </w:rPr>
        <w:t>e</w:t>
      </w:r>
      <w:r w:rsidR="00D025A9" w:rsidRPr="00A32065">
        <w:rPr>
          <w:rFonts w:asciiTheme="minorHAnsi" w:hAnsiTheme="minorHAnsi" w:cstheme="minorHAnsi"/>
          <w:sz w:val="22"/>
          <w:szCs w:val="22"/>
        </w:rPr>
        <w:t xml:space="preserve"> osob</w:t>
      </w:r>
      <w:r w:rsidR="005B5E28" w:rsidRPr="00A32065">
        <w:rPr>
          <w:rFonts w:asciiTheme="minorHAnsi" w:hAnsiTheme="minorHAnsi" w:cstheme="minorHAnsi"/>
          <w:sz w:val="22"/>
          <w:szCs w:val="22"/>
        </w:rPr>
        <w:t>y</w:t>
      </w:r>
      <w:r w:rsidR="00404C10" w:rsidRPr="00A32065">
        <w:rPr>
          <w:rFonts w:asciiTheme="minorHAnsi" w:hAnsiTheme="minorHAnsi" w:cstheme="minorHAnsi"/>
          <w:sz w:val="22"/>
          <w:szCs w:val="22"/>
        </w:rPr>
        <w:t>:</w:t>
      </w:r>
      <w:bookmarkEnd w:id="0"/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2376"/>
        <w:gridCol w:w="2410"/>
        <w:gridCol w:w="3119"/>
        <w:gridCol w:w="2125"/>
      </w:tblGrid>
      <w:tr w:rsidR="0018765E" w:rsidRPr="00E4036E" w14:paraId="550C2134" w14:textId="77777777" w:rsidTr="00A32065">
        <w:trPr>
          <w:cantSplit/>
          <w:tblHeader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E654B40" w14:textId="77777777" w:rsidR="0018765E" w:rsidRPr="003143B3" w:rsidRDefault="0018765E" w:rsidP="00E4036E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43B3">
              <w:rPr>
                <w:rFonts w:asciiTheme="minorHAnsi" w:hAnsiTheme="minorHAnsi" w:cstheme="minorHAnsi"/>
                <w:sz w:val="20"/>
                <w:szCs w:val="20"/>
              </w:rPr>
              <w:t>Funkcja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F04B02B" w14:textId="7ABEE832" w:rsidR="0018765E" w:rsidRPr="003143B3" w:rsidRDefault="0018765E" w:rsidP="00E4036E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43B3">
              <w:rPr>
                <w:rFonts w:asciiTheme="minorHAns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E713E7" w14:textId="7E3F33F5" w:rsidR="0018765E" w:rsidRPr="00D025A9" w:rsidRDefault="0018765E" w:rsidP="00E4036E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25A9">
              <w:rPr>
                <w:rFonts w:asciiTheme="minorHAnsi" w:hAnsiTheme="minorHAnsi" w:cstheme="minorHAnsi"/>
                <w:sz w:val="20"/>
                <w:szCs w:val="20"/>
              </w:rPr>
              <w:t>Kwalifikacje zawodowe</w:t>
            </w:r>
            <w:r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2"/>
            </w:r>
          </w:p>
          <w:p w14:paraId="5517F440" w14:textId="5CAE07F9" w:rsidR="0018765E" w:rsidRPr="00D025A9" w:rsidRDefault="0018765E" w:rsidP="00E4036E">
            <w:pPr>
              <w:pStyle w:val="Nagwek1"/>
              <w:rPr>
                <w:rFonts w:asciiTheme="minorHAnsi" w:hAnsiTheme="minorHAnsi" w:cstheme="minorHAnsi"/>
                <w:sz w:val="20"/>
                <w:szCs w:val="20"/>
                <w:u w:val="none"/>
              </w:rPr>
            </w:pPr>
            <w:r w:rsidRPr="00D025A9">
              <w:rPr>
                <w:rFonts w:asciiTheme="minorHAnsi" w:hAnsiTheme="minorHAnsi" w:cstheme="minorHAnsi"/>
                <w:b w:val="0"/>
                <w:sz w:val="20"/>
                <w:szCs w:val="20"/>
                <w:u w:val="none"/>
              </w:rPr>
              <w:t>(</w:t>
            </w:r>
            <w:r>
              <w:rPr>
                <w:rFonts w:asciiTheme="minorHAnsi" w:hAnsiTheme="minorHAnsi" w:cstheme="minorHAnsi"/>
                <w:b w:val="0"/>
                <w:sz w:val="20"/>
                <w:szCs w:val="20"/>
                <w:u w:val="none"/>
                <w:lang w:val="pl-PL"/>
              </w:rPr>
              <w:t xml:space="preserve">zakres </w:t>
            </w:r>
            <w:r w:rsidRPr="00D025A9">
              <w:rPr>
                <w:rFonts w:asciiTheme="minorHAnsi" w:hAnsiTheme="minorHAnsi" w:cstheme="minorHAnsi"/>
                <w:b w:val="0"/>
                <w:snapToGrid w:val="0"/>
                <w:color w:val="000000"/>
                <w:sz w:val="20"/>
                <w:szCs w:val="20"/>
                <w:u w:val="none"/>
              </w:rPr>
              <w:t>posiadanych uprawnień)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0229D9" w14:textId="0D011637" w:rsidR="0018765E" w:rsidRPr="00D025A9" w:rsidRDefault="0018765E" w:rsidP="00E4036E">
            <w:pPr>
              <w:ind w:left="71" w:hanging="141"/>
              <w:jc w:val="center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D025A9">
              <w:rPr>
                <w:rFonts w:asciiTheme="minorHAnsi" w:hAnsiTheme="minorHAnsi" w:cstheme="minorHAnsi"/>
                <w:bCs/>
                <w:sz w:val="20"/>
                <w:szCs w:val="20"/>
              </w:rPr>
              <w:t>Informacja o</w:t>
            </w:r>
            <w:r w:rsidR="00A32065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D025A9">
              <w:rPr>
                <w:rFonts w:asciiTheme="minorHAnsi" w:hAnsiTheme="minorHAnsi" w:cstheme="minorHAnsi"/>
                <w:bCs/>
                <w:sz w:val="20"/>
                <w:szCs w:val="20"/>
              </w:rPr>
              <w:t>podstawie dysponowania osobą</w:t>
            </w:r>
            <w:r>
              <w:rPr>
                <w:rStyle w:val="Odwoanieprzypisudolnego"/>
                <w:rFonts w:asciiTheme="minorHAnsi" w:hAnsiTheme="minorHAnsi" w:cstheme="minorHAnsi"/>
                <w:bCs/>
                <w:sz w:val="20"/>
                <w:szCs w:val="20"/>
              </w:rPr>
              <w:footnoteReference w:id="3"/>
            </w:r>
          </w:p>
        </w:tc>
      </w:tr>
      <w:tr w:rsidR="0018765E" w:rsidRPr="00E4036E" w14:paraId="57860836" w14:textId="77777777" w:rsidTr="00A32065">
        <w:trPr>
          <w:cantSplit/>
          <w:trHeight w:val="1567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C6F9F" w14:textId="58CE88F4" w:rsidR="0018765E" w:rsidRPr="00A32065" w:rsidRDefault="0018765E" w:rsidP="001F3860">
            <w:pPr>
              <w:widowControl w:val="0"/>
              <w:ind w:left="-70"/>
              <w:rPr>
                <w:rFonts w:asciiTheme="minorHAnsi" w:hAnsiTheme="minorHAnsi" w:cstheme="minorHAnsi"/>
                <w:b/>
                <w:snapToGrid w:val="0"/>
                <w:color w:val="000000"/>
                <w:sz w:val="22"/>
                <w:szCs w:val="22"/>
              </w:rPr>
            </w:pPr>
            <w:r w:rsidRPr="00A32065">
              <w:rPr>
                <w:rFonts w:asciiTheme="minorHAnsi" w:hAnsiTheme="minorHAnsi" w:cstheme="minorHAnsi"/>
                <w:b/>
                <w:snapToGrid w:val="0"/>
                <w:color w:val="000000"/>
                <w:sz w:val="22"/>
                <w:szCs w:val="22"/>
              </w:rPr>
              <w:t xml:space="preserve">Kierownik </w:t>
            </w:r>
            <w:r w:rsidR="00B74FD4">
              <w:rPr>
                <w:rFonts w:asciiTheme="minorHAnsi" w:hAnsiTheme="minorHAnsi" w:cstheme="minorHAnsi"/>
                <w:b/>
                <w:snapToGrid w:val="0"/>
                <w:color w:val="000000"/>
                <w:sz w:val="22"/>
                <w:szCs w:val="22"/>
              </w:rPr>
              <w:t xml:space="preserve">robót / </w:t>
            </w:r>
            <w:r w:rsidRPr="00A32065">
              <w:rPr>
                <w:rFonts w:asciiTheme="minorHAnsi" w:hAnsiTheme="minorHAnsi" w:cstheme="minorHAnsi"/>
                <w:b/>
                <w:snapToGrid w:val="0"/>
                <w:color w:val="000000"/>
                <w:sz w:val="22"/>
                <w:szCs w:val="22"/>
              </w:rPr>
              <w:t>budowy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43052C" w14:textId="714BA80D" w:rsidR="0018765E" w:rsidRPr="00A32065" w:rsidRDefault="0018765E" w:rsidP="00E4036E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2065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"/>
                  </w:textInput>
                </w:ffData>
              </w:fldChar>
            </w:r>
            <w:r w:rsidRPr="00A32065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A32065">
              <w:rPr>
                <w:rFonts w:asciiTheme="minorHAnsi" w:hAnsiTheme="minorHAnsi" w:cstheme="minorHAnsi"/>
                <w:sz w:val="22"/>
                <w:szCs w:val="22"/>
              </w:rPr>
            </w:r>
            <w:r w:rsidRPr="00A32065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A32065">
              <w:rPr>
                <w:rFonts w:asciiTheme="minorHAnsi" w:hAnsiTheme="minorHAnsi" w:cstheme="minorHAnsi"/>
                <w:noProof/>
                <w:sz w:val="22"/>
                <w:szCs w:val="22"/>
              </w:rPr>
              <w:t>....................</w:t>
            </w:r>
            <w:r w:rsidRPr="00A32065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A75B8F" w14:textId="4EC93D60" w:rsidR="0018765E" w:rsidRPr="00A32065" w:rsidRDefault="0018765E" w:rsidP="00E4036E">
            <w:pPr>
              <w:tabs>
                <w:tab w:val="center" w:pos="283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2065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"/>
                  </w:textInput>
                </w:ffData>
              </w:fldChar>
            </w:r>
            <w:r w:rsidRPr="00A32065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A32065">
              <w:rPr>
                <w:rFonts w:asciiTheme="minorHAnsi" w:hAnsiTheme="minorHAnsi" w:cstheme="minorHAnsi"/>
                <w:sz w:val="22"/>
                <w:szCs w:val="22"/>
              </w:rPr>
            </w:r>
            <w:r w:rsidRPr="00A32065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A32065">
              <w:rPr>
                <w:rFonts w:asciiTheme="minorHAnsi" w:hAnsiTheme="minorHAnsi" w:cstheme="minorHAnsi"/>
                <w:noProof/>
                <w:sz w:val="22"/>
                <w:szCs w:val="22"/>
              </w:rPr>
              <w:t>....................</w:t>
            </w:r>
            <w:r w:rsidRPr="00A32065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70269C" w14:textId="595768B7" w:rsidR="0018765E" w:rsidRPr="00A32065" w:rsidRDefault="0018765E" w:rsidP="004C519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2065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"/>
                  </w:textInput>
                </w:ffData>
              </w:fldChar>
            </w:r>
            <w:r w:rsidRPr="00A32065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A32065">
              <w:rPr>
                <w:rFonts w:asciiTheme="minorHAnsi" w:hAnsiTheme="minorHAnsi" w:cstheme="minorHAnsi"/>
                <w:sz w:val="22"/>
                <w:szCs w:val="22"/>
              </w:rPr>
            </w:r>
            <w:r w:rsidRPr="00A32065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A32065">
              <w:rPr>
                <w:rFonts w:asciiTheme="minorHAnsi" w:hAnsiTheme="minorHAnsi" w:cstheme="minorHAnsi"/>
                <w:noProof/>
                <w:sz w:val="22"/>
                <w:szCs w:val="22"/>
              </w:rPr>
              <w:t>....................</w:t>
            </w:r>
            <w:r w:rsidRPr="00A32065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737E7A" w:rsidRPr="00E4036E" w14:paraId="255F3918" w14:textId="77777777" w:rsidTr="00A32065">
        <w:trPr>
          <w:cantSplit/>
          <w:trHeight w:val="1567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7B93D" w14:textId="73E6EA9D" w:rsidR="00737E7A" w:rsidRPr="00A32065" w:rsidRDefault="00737E7A" w:rsidP="00A32065">
            <w:pPr>
              <w:widowControl w:val="0"/>
              <w:ind w:left="-70"/>
              <w:rPr>
                <w:rFonts w:asciiTheme="minorHAnsi" w:hAnsiTheme="minorHAnsi" w:cstheme="minorHAnsi"/>
                <w:b/>
                <w:snapToGrid w:val="0"/>
                <w:color w:val="000000"/>
                <w:sz w:val="22"/>
                <w:szCs w:val="22"/>
              </w:rPr>
            </w:pPr>
            <w:r w:rsidRPr="00A32065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"/>
                  </w:textInput>
                </w:ffData>
              </w:fldChar>
            </w:r>
            <w:r w:rsidRPr="00A32065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A32065">
              <w:rPr>
                <w:rFonts w:asciiTheme="minorHAnsi" w:hAnsiTheme="minorHAnsi" w:cstheme="minorHAnsi"/>
                <w:sz w:val="22"/>
                <w:szCs w:val="22"/>
              </w:rPr>
            </w:r>
            <w:r w:rsidRPr="00A32065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A32065">
              <w:rPr>
                <w:rFonts w:asciiTheme="minorHAnsi" w:hAnsiTheme="minorHAnsi" w:cstheme="minorHAnsi"/>
                <w:noProof/>
                <w:sz w:val="22"/>
                <w:szCs w:val="22"/>
              </w:rPr>
              <w:t>....................</w:t>
            </w:r>
            <w:r w:rsidRPr="00A32065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BA3E3D" w14:textId="7CC3863D" w:rsidR="00737E7A" w:rsidRPr="00A32065" w:rsidRDefault="00737E7A" w:rsidP="00A3206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2065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"/>
                  </w:textInput>
                </w:ffData>
              </w:fldChar>
            </w:r>
            <w:r w:rsidRPr="00A32065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A32065">
              <w:rPr>
                <w:rFonts w:asciiTheme="minorHAnsi" w:hAnsiTheme="minorHAnsi" w:cstheme="minorHAnsi"/>
                <w:sz w:val="22"/>
                <w:szCs w:val="22"/>
              </w:rPr>
            </w:r>
            <w:r w:rsidRPr="00A32065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A32065">
              <w:rPr>
                <w:rFonts w:asciiTheme="minorHAnsi" w:hAnsiTheme="minorHAnsi" w:cstheme="minorHAnsi"/>
                <w:noProof/>
                <w:sz w:val="22"/>
                <w:szCs w:val="22"/>
              </w:rPr>
              <w:t>....................</w:t>
            </w:r>
            <w:r w:rsidRPr="00A32065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FF28545" w14:textId="7401C014" w:rsidR="00737E7A" w:rsidRPr="00A32065" w:rsidRDefault="00737E7A" w:rsidP="00A32065">
            <w:pPr>
              <w:tabs>
                <w:tab w:val="center" w:pos="283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2065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"/>
                  </w:textInput>
                </w:ffData>
              </w:fldChar>
            </w:r>
            <w:r w:rsidRPr="00A32065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A32065">
              <w:rPr>
                <w:rFonts w:asciiTheme="minorHAnsi" w:hAnsiTheme="minorHAnsi" w:cstheme="minorHAnsi"/>
                <w:sz w:val="22"/>
                <w:szCs w:val="22"/>
              </w:rPr>
            </w:r>
            <w:r w:rsidRPr="00A32065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A32065">
              <w:rPr>
                <w:rFonts w:asciiTheme="minorHAnsi" w:hAnsiTheme="minorHAnsi" w:cstheme="minorHAnsi"/>
                <w:noProof/>
                <w:sz w:val="22"/>
                <w:szCs w:val="22"/>
              </w:rPr>
              <w:t>....................</w:t>
            </w:r>
            <w:r w:rsidRPr="00A32065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5EFA37A" w14:textId="0232AB17" w:rsidR="00737E7A" w:rsidRPr="00A32065" w:rsidRDefault="00737E7A" w:rsidP="00A3206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2065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"/>
                  </w:textInput>
                </w:ffData>
              </w:fldChar>
            </w:r>
            <w:r w:rsidRPr="00A32065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A32065">
              <w:rPr>
                <w:rFonts w:asciiTheme="minorHAnsi" w:hAnsiTheme="minorHAnsi" w:cstheme="minorHAnsi"/>
                <w:sz w:val="22"/>
                <w:szCs w:val="22"/>
              </w:rPr>
            </w:r>
            <w:r w:rsidRPr="00A32065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A32065">
              <w:rPr>
                <w:rFonts w:asciiTheme="minorHAnsi" w:hAnsiTheme="minorHAnsi" w:cstheme="minorHAnsi"/>
                <w:noProof/>
                <w:sz w:val="22"/>
                <w:szCs w:val="22"/>
              </w:rPr>
              <w:t>....................</w:t>
            </w:r>
            <w:r w:rsidRPr="00A32065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</w:tbl>
    <w:p w14:paraId="3F7550A7" w14:textId="77777777" w:rsidR="007041C9" w:rsidRPr="00161FF6" w:rsidRDefault="007041C9" w:rsidP="003143B3">
      <w:pPr>
        <w:keepNext/>
        <w:tabs>
          <w:tab w:val="center" w:pos="2268"/>
          <w:tab w:val="center" w:pos="6804"/>
        </w:tabs>
        <w:autoSpaceDE w:val="0"/>
        <w:autoSpaceDN w:val="0"/>
        <w:adjustRightInd w:val="0"/>
        <w:spacing w:before="600"/>
        <w:jc w:val="both"/>
        <w:rPr>
          <w:rFonts w:ascii="Calibri" w:hAnsi="Calibri" w:cs="Calibri"/>
        </w:rPr>
      </w:pPr>
      <w:r w:rsidRPr="00161FF6">
        <w:rPr>
          <w:rFonts w:ascii="Calibri" w:hAnsi="Calibri" w:cs="Calibri"/>
        </w:rPr>
        <w:tab/>
      </w:r>
      <w:r w:rsidRPr="00161FF6">
        <w:rPr>
          <w:rFonts w:ascii="Calibri" w:hAnsi="Calibri" w:cs="Calibri"/>
        </w:rPr>
        <w:tab/>
      </w:r>
      <w:bookmarkStart w:id="2" w:name="_Hlk67402465"/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......................................................</w:t>
      </w:r>
      <w:r>
        <w:rPr>
          <w:rFonts w:ascii="Calibri" w:hAnsi="Calibri" w:cs="Calibri"/>
        </w:rPr>
        <w:fldChar w:fldCharType="end"/>
      </w:r>
    </w:p>
    <w:p w14:paraId="4A55B984" w14:textId="6B25CD82" w:rsidR="00E230C4" w:rsidRPr="007041C9" w:rsidRDefault="007041C9" w:rsidP="007041C9">
      <w:pPr>
        <w:autoSpaceDE w:val="0"/>
        <w:autoSpaceDN w:val="0"/>
        <w:adjustRightInd w:val="0"/>
        <w:ind w:left="4536" w:right="568"/>
        <w:jc w:val="center"/>
        <w:rPr>
          <w:rFonts w:ascii="Calibri" w:hAnsi="Calibri" w:cs="Calibri"/>
          <w:i/>
          <w:iCs/>
          <w:snapToGrid w:val="0"/>
          <w:sz w:val="20"/>
          <w:szCs w:val="20"/>
        </w:rPr>
      </w:pPr>
      <w:r w:rsidRPr="00161FF6">
        <w:rPr>
          <w:rFonts w:ascii="Calibri" w:hAnsi="Calibri" w:cs="Calibri"/>
          <w:i/>
          <w:iCs/>
          <w:sz w:val="20"/>
          <w:szCs w:val="20"/>
        </w:rPr>
        <w:t>Miejscowość, data</w:t>
      </w:r>
      <w:r>
        <w:rPr>
          <w:rFonts w:ascii="Calibri" w:hAnsi="Calibri" w:cs="Calibri"/>
          <w:i/>
          <w:iCs/>
          <w:sz w:val="20"/>
          <w:szCs w:val="20"/>
        </w:rPr>
        <w:t xml:space="preserve">, </w:t>
      </w:r>
      <w:r w:rsidRPr="00161FF6">
        <w:rPr>
          <w:rFonts w:ascii="Calibri" w:hAnsi="Calibri" w:cs="Calibri"/>
          <w:i/>
          <w:iCs/>
          <w:sz w:val="20"/>
          <w:szCs w:val="20"/>
        </w:rPr>
        <w:t xml:space="preserve">podpis </w:t>
      </w:r>
      <w:r>
        <w:rPr>
          <w:rFonts w:ascii="Calibri" w:hAnsi="Calibri" w:cs="Calibri"/>
          <w:i/>
          <w:iCs/>
          <w:sz w:val="20"/>
          <w:szCs w:val="20"/>
        </w:rPr>
        <w:t>(</w:t>
      </w:r>
      <w:r w:rsidRPr="00161FF6">
        <w:rPr>
          <w:rFonts w:ascii="Calibri" w:hAnsi="Calibri" w:cs="Calibri"/>
          <w:i/>
          <w:iCs/>
          <w:sz w:val="20"/>
          <w:szCs w:val="20"/>
        </w:rPr>
        <w:t>pieczęć</w:t>
      </w:r>
      <w:r>
        <w:rPr>
          <w:rFonts w:ascii="Calibri" w:hAnsi="Calibri" w:cs="Calibri"/>
          <w:i/>
          <w:iCs/>
          <w:sz w:val="20"/>
          <w:szCs w:val="20"/>
        </w:rPr>
        <w:t>)</w:t>
      </w:r>
      <w:r w:rsidRPr="00161FF6">
        <w:rPr>
          <w:rFonts w:ascii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hAnsi="Calibri" w:cs="Calibri"/>
          <w:i/>
          <w:iCs/>
          <w:sz w:val="20"/>
          <w:szCs w:val="20"/>
        </w:rPr>
        <w:t xml:space="preserve">osoby </w:t>
      </w:r>
      <w:r w:rsidRPr="00EB0871">
        <w:rPr>
          <w:rFonts w:ascii="Calibri" w:hAnsi="Calibri" w:cs="Calibri"/>
          <w:i/>
          <w:iCs/>
          <w:sz w:val="20"/>
          <w:szCs w:val="20"/>
        </w:rPr>
        <w:t>uprawnionej do składania oświadczeń woli w imieniu Wykonawcy</w:t>
      </w:r>
      <w:bookmarkEnd w:id="2"/>
    </w:p>
    <w:sectPr w:rsidR="00E230C4" w:rsidRPr="007041C9" w:rsidSect="00613C77">
      <w:headerReference w:type="default" r:id="rId8"/>
      <w:footerReference w:type="even" r:id="rId9"/>
      <w:pgSz w:w="11909" w:h="16834" w:code="9"/>
      <w:pgMar w:top="851" w:right="851" w:bottom="851" w:left="1134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9E9F0" w14:textId="77777777" w:rsidR="00BE023E" w:rsidRDefault="00BE023E">
      <w:r>
        <w:separator/>
      </w:r>
    </w:p>
  </w:endnote>
  <w:endnote w:type="continuationSeparator" w:id="0">
    <w:p w14:paraId="51CD3CEB" w14:textId="77777777" w:rsidR="00BE023E" w:rsidRDefault="00BE0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D4C4D" w14:textId="4526C28B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143B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C44DA45" w14:textId="77777777" w:rsidR="007B772D" w:rsidRDefault="007B77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1F4A1" w14:textId="77777777" w:rsidR="00BE023E" w:rsidRDefault="00BE023E">
      <w:r>
        <w:separator/>
      </w:r>
    </w:p>
  </w:footnote>
  <w:footnote w:type="continuationSeparator" w:id="0">
    <w:p w14:paraId="5E272776" w14:textId="77777777" w:rsidR="00BE023E" w:rsidRDefault="00BE023E">
      <w:r>
        <w:continuationSeparator/>
      </w:r>
    </w:p>
  </w:footnote>
  <w:footnote w:id="1">
    <w:p w14:paraId="0A2776C6" w14:textId="1E2BCD8E" w:rsidR="00966BFB" w:rsidRPr="00966BFB" w:rsidRDefault="00966BFB" w:rsidP="00737E7A">
      <w:pPr>
        <w:pStyle w:val="Tekstprzypisudolneg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966BFB">
        <w:rPr>
          <w:rStyle w:val="Odwoanieprzypisudolnego"/>
          <w:rFonts w:asciiTheme="minorHAnsi" w:hAnsiTheme="minorHAnsi" w:cstheme="minorHAnsi"/>
        </w:rPr>
        <w:footnoteRef/>
      </w:r>
      <w:r w:rsidRPr="00966BFB">
        <w:rPr>
          <w:rFonts w:asciiTheme="minorHAnsi" w:hAnsiTheme="minorHAnsi" w:cstheme="minorHAnsi"/>
          <w:i/>
          <w:iCs/>
          <w:sz w:val="18"/>
          <w:szCs w:val="18"/>
        </w:rPr>
        <w:t xml:space="preserve"> Formularz składany jest na wezwanie Zamawiającego</w:t>
      </w:r>
      <w:r w:rsidR="00737E7A">
        <w:rPr>
          <w:rFonts w:asciiTheme="minorHAnsi" w:hAnsiTheme="minorHAnsi" w:cstheme="minorHAnsi"/>
          <w:i/>
          <w:iCs/>
          <w:sz w:val="18"/>
          <w:szCs w:val="18"/>
        </w:rPr>
        <w:t>. Wykonawca winien wykazać, że spełnia warunki udziału w postępowaniu, określone w Rozdziale VI ust. 2 pkt 4 lit. b SWZ.</w:t>
      </w:r>
    </w:p>
  </w:footnote>
  <w:footnote w:id="2">
    <w:p w14:paraId="12BC683C" w14:textId="492DE55D" w:rsidR="0018765E" w:rsidRPr="002E28FE" w:rsidRDefault="0018765E" w:rsidP="00A32065">
      <w:pPr>
        <w:pStyle w:val="Tekstprzypisudolneg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2E28FE">
        <w:rPr>
          <w:rStyle w:val="Odwoanieprzypisudolnego"/>
          <w:rFonts w:asciiTheme="minorHAnsi" w:hAnsiTheme="minorHAnsi" w:cstheme="minorHAnsi"/>
        </w:rPr>
        <w:footnoteRef/>
      </w:r>
      <w:r w:rsidRPr="002E28FE">
        <w:rPr>
          <w:rFonts w:asciiTheme="minorHAnsi" w:hAnsiTheme="minorHAnsi" w:cstheme="minorHAnsi"/>
        </w:rPr>
        <w:t xml:space="preserve"> </w:t>
      </w:r>
      <w:r w:rsidRPr="002E28FE">
        <w:rPr>
          <w:rFonts w:asciiTheme="minorHAnsi" w:hAnsiTheme="minorHAnsi" w:cstheme="minorHAnsi"/>
          <w:i/>
          <w:iCs/>
          <w:sz w:val="18"/>
          <w:szCs w:val="18"/>
        </w:rPr>
        <w:t>Należy podać dane zgodnie z decyzją o nadaniu uprawnień.</w:t>
      </w:r>
    </w:p>
  </w:footnote>
  <w:footnote w:id="3">
    <w:p w14:paraId="4BDAB8EF" w14:textId="77777777" w:rsidR="0018765E" w:rsidRPr="002E28FE" w:rsidRDefault="0018765E" w:rsidP="00A32065">
      <w:pPr>
        <w:pStyle w:val="Tekstprzypisudolneg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2E28FE">
        <w:rPr>
          <w:rStyle w:val="Odwoanieprzypisudolnego"/>
          <w:rFonts w:asciiTheme="minorHAnsi" w:hAnsiTheme="minorHAnsi" w:cstheme="minorHAnsi"/>
        </w:rPr>
        <w:footnoteRef/>
      </w:r>
      <w:r w:rsidRPr="002E28FE">
        <w:rPr>
          <w:rFonts w:asciiTheme="minorHAnsi" w:hAnsiTheme="minorHAnsi" w:cstheme="minorHAnsi"/>
        </w:rPr>
        <w:t xml:space="preserve"> </w:t>
      </w:r>
      <w:r w:rsidRPr="002E28FE">
        <w:rPr>
          <w:rFonts w:asciiTheme="minorHAnsi" w:hAnsiTheme="minorHAnsi" w:cstheme="minorHAnsi"/>
          <w:i/>
          <w:iCs/>
          <w:sz w:val="18"/>
          <w:szCs w:val="18"/>
        </w:rPr>
        <w:t>W przypadku, gdy wskazana osoba:</w:t>
      </w:r>
    </w:p>
    <w:p w14:paraId="20F57B79" w14:textId="773B3C9A" w:rsidR="0018765E" w:rsidRPr="002E28FE" w:rsidRDefault="0018765E" w:rsidP="00A32065">
      <w:pPr>
        <w:pStyle w:val="Tekstprzypisudolnego"/>
        <w:numPr>
          <w:ilvl w:val="0"/>
          <w:numId w:val="34"/>
        </w:numPr>
        <w:tabs>
          <w:tab w:val="left" w:pos="426"/>
        </w:tabs>
        <w:ind w:left="426" w:hanging="284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2E28FE">
        <w:rPr>
          <w:rFonts w:asciiTheme="minorHAnsi" w:hAnsiTheme="minorHAnsi" w:cstheme="minorHAnsi"/>
          <w:i/>
          <w:iCs/>
          <w:sz w:val="18"/>
          <w:szCs w:val="18"/>
        </w:rPr>
        <w:t>jest Wykonawcą lub związana jest z Wykonawcą stosunkiem prawnym (np. umowa cywilnoprawna lub umowa o pracę) –należy wpisać „zasób własny”,</w:t>
      </w:r>
    </w:p>
    <w:p w14:paraId="50344DA0" w14:textId="3690D8E1" w:rsidR="0018765E" w:rsidRPr="002E28FE" w:rsidRDefault="0018765E" w:rsidP="00A32065">
      <w:pPr>
        <w:pStyle w:val="Tekstprzypisudolnego"/>
        <w:numPr>
          <w:ilvl w:val="0"/>
          <w:numId w:val="34"/>
        </w:numPr>
        <w:tabs>
          <w:tab w:val="left" w:pos="426"/>
        </w:tabs>
        <w:ind w:left="426" w:hanging="284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2E28FE">
        <w:rPr>
          <w:rFonts w:asciiTheme="minorHAnsi" w:hAnsiTheme="minorHAnsi" w:cstheme="minorHAnsi"/>
          <w:i/>
          <w:iCs/>
          <w:sz w:val="18"/>
          <w:szCs w:val="18"/>
        </w:rPr>
        <w:t>jest udostępniona Wykonawcy przez inny podmiot (związana jest z podmiotem udostępniającym zasób stosunkiem prawnym) –należy wpisać „zasób udostępniony”.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5D3C7" w14:textId="74A36D13" w:rsidR="007B772D" w:rsidRPr="004F0EB2" w:rsidRDefault="004F0EB2" w:rsidP="004F0EB2">
    <w:pPr>
      <w:pStyle w:val="Nagwek"/>
      <w:tabs>
        <w:tab w:val="clear" w:pos="4536"/>
        <w:tab w:val="clear" w:pos="9072"/>
        <w:tab w:val="center" w:pos="4820"/>
        <w:tab w:val="right" w:pos="9923"/>
      </w:tabs>
      <w:spacing w:after="120"/>
      <w:rPr>
        <w:bCs/>
        <w:sz w:val="22"/>
        <w:szCs w:val="22"/>
        <w:lang w:val="pl-PL"/>
      </w:rPr>
    </w:pPr>
    <w:r>
      <w:rPr>
        <w:rFonts w:ascii="Calibri" w:hAnsi="Calibri" w:cs="Calibri"/>
        <w:bCs/>
        <w:sz w:val="22"/>
        <w:szCs w:val="22"/>
      </w:rPr>
      <w:t>PZD.I.261.</w:t>
    </w:r>
    <w:r w:rsidR="006814DF">
      <w:rPr>
        <w:rFonts w:ascii="Calibri" w:hAnsi="Calibri" w:cs="Calibri"/>
        <w:bCs/>
        <w:sz w:val="22"/>
        <w:szCs w:val="22"/>
      </w:rPr>
      <w:t>6</w:t>
    </w:r>
    <w:r>
      <w:rPr>
        <w:rFonts w:ascii="Calibri" w:hAnsi="Calibri" w:cs="Calibri"/>
        <w:bCs/>
        <w:sz w:val="22"/>
        <w:szCs w:val="22"/>
      </w:rPr>
      <w:t>.202</w:t>
    </w:r>
    <w:r w:rsidR="006814DF">
      <w:rPr>
        <w:rFonts w:ascii="Calibri" w:hAnsi="Calibri" w:cs="Calibri"/>
        <w:bCs/>
        <w:sz w:val="22"/>
        <w:szCs w:val="22"/>
      </w:rPr>
      <w:t>6</w:t>
    </w:r>
    <w:r>
      <w:rPr>
        <w:rFonts w:ascii="Calibri" w:hAnsi="Calibri" w:cs="Calibri"/>
        <w:bCs/>
        <w:sz w:val="22"/>
        <w:szCs w:val="22"/>
      </w:rPr>
      <w:tab/>
    </w:r>
    <w:r>
      <w:rPr>
        <w:rFonts w:ascii="Calibri" w:hAnsi="Calibri" w:cs="Calibri"/>
        <w:bCs/>
        <w:sz w:val="22"/>
        <w:szCs w:val="22"/>
      </w:rPr>
      <w:tab/>
    </w:r>
    <w:r w:rsidR="00C639C7" w:rsidRPr="004F0EB2">
      <w:rPr>
        <w:rFonts w:ascii="Calibri" w:hAnsi="Calibri" w:cs="Calibri"/>
        <w:bCs/>
        <w:sz w:val="22"/>
        <w:szCs w:val="22"/>
      </w:rPr>
      <w:t xml:space="preserve">Formularz </w:t>
    </w:r>
    <w:r w:rsidR="002E28FE" w:rsidRPr="004F0EB2">
      <w:rPr>
        <w:rFonts w:ascii="Calibri" w:hAnsi="Calibri" w:cs="Calibri"/>
        <w:bCs/>
        <w:sz w:val="22"/>
        <w:szCs w:val="22"/>
        <w:lang w:val="pl-PL"/>
      </w:rPr>
      <w:t xml:space="preserve">nr </w:t>
    </w:r>
    <w:r w:rsidR="00C639C7" w:rsidRPr="004F0EB2">
      <w:rPr>
        <w:rFonts w:ascii="Calibri" w:hAnsi="Calibri" w:cs="Calibri"/>
        <w:bCs/>
        <w:sz w:val="22"/>
        <w:szCs w:val="22"/>
      </w:rPr>
      <w:t>3.6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1AB1AE9"/>
    <w:multiLevelType w:val="hybridMultilevel"/>
    <w:tmpl w:val="3BEAED3C"/>
    <w:lvl w:ilvl="0" w:tplc="904400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080EDC"/>
    <w:multiLevelType w:val="hybridMultilevel"/>
    <w:tmpl w:val="996C66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FE5F06"/>
    <w:multiLevelType w:val="hybridMultilevel"/>
    <w:tmpl w:val="7CE02052"/>
    <w:lvl w:ilvl="0" w:tplc="904400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08E4C53"/>
    <w:multiLevelType w:val="hybridMultilevel"/>
    <w:tmpl w:val="BA8C08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8" w15:restartNumberingAfterBreak="0">
    <w:nsid w:val="1D7538F3"/>
    <w:multiLevelType w:val="hybridMultilevel"/>
    <w:tmpl w:val="B9662E8A"/>
    <w:lvl w:ilvl="0" w:tplc="CF48B11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33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CE0411"/>
    <w:multiLevelType w:val="hybridMultilevel"/>
    <w:tmpl w:val="60B804F2"/>
    <w:lvl w:ilvl="0" w:tplc="904400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5AB06B46"/>
    <w:multiLevelType w:val="hybridMultilevel"/>
    <w:tmpl w:val="5BB22548"/>
    <w:lvl w:ilvl="0" w:tplc="904400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41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2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43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6962068">
    <w:abstractNumId w:val="29"/>
  </w:num>
  <w:num w:numId="2" w16cid:durableId="3422490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38635442">
    <w:abstractNumId w:val="41"/>
  </w:num>
  <w:num w:numId="4" w16cid:durableId="1398165555">
    <w:abstractNumId w:val="30"/>
  </w:num>
  <w:num w:numId="5" w16cid:durableId="1314095000">
    <w:abstractNumId w:val="32"/>
  </w:num>
  <w:num w:numId="6" w16cid:durableId="296037145">
    <w:abstractNumId w:val="20"/>
  </w:num>
  <w:num w:numId="7" w16cid:durableId="1042242223">
    <w:abstractNumId w:val="18"/>
  </w:num>
  <w:num w:numId="8" w16cid:durableId="1558122934">
    <w:abstractNumId w:val="37"/>
  </w:num>
  <w:num w:numId="9" w16cid:durableId="220751322">
    <w:abstractNumId w:val="25"/>
  </w:num>
  <w:num w:numId="10" w16cid:durableId="1045104451">
    <w:abstractNumId w:val="14"/>
  </w:num>
  <w:num w:numId="11" w16cid:durableId="19440676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800897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63665033">
    <w:abstractNumId w:val="43"/>
  </w:num>
  <w:num w:numId="14" w16cid:durableId="566499092">
    <w:abstractNumId w:val="36"/>
  </w:num>
  <w:num w:numId="15" w16cid:durableId="2001230853">
    <w:abstractNumId w:val="42"/>
  </w:num>
  <w:num w:numId="16" w16cid:durableId="866990518">
    <w:abstractNumId w:val="27"/>
  </w:num>
  <w:num w:numId="17" w16cid:durableId="1196306714">
    <w:abstractNumId w:val="40"/>
  </w:num>
  <w:num w:numId="18" w16cid:durableId="2006665617">
    <w:abstractNumId w:val="26"/>
  </w:num>
  <w:num w:numId="19" w16cid:durableId="1472137216">
    <w:abstractNumId w:val="35"/>
  </w:num>
  <w:num w:numId="20" w16cid:durableId="632253732">
    <w:abstractNumId w:val="22"/>
  </w:num>
  <w:num w:numId="21" w16cid:durableId="1065758047">
    <w:abstractNumId w:val="38"/>
  </w:num>
  <w:num w:numId="22" w16cid:durableId="1344475722">
    <w:abstractNumId w:val="16"/>
  </w:num>
  <w:num w:numId="23" w16cid:durableId="231087398">
    <w:abstractNumId w:val="17"/>
  </w:num>
  <w:num w:numId="24" w16cid:durableId="177887189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4523807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58346931">
    <w:abstractNumId w:val="31"/>
    <w:lvlOverride w:ilvl="0">
      <w:startOverride w:val="1"/>
    </w:lvlOverride>
  </w:num>
  <w:num w:numId="27" w16cid:durableId="1240485940">
    <w:abstractNumId w:val="31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1010060809">
    <w:abstractNumId w:val="33"/>
  </w:num>
  <w:num w:numId="29" w16cid:durableId="1087994193">
    <w:abstractNumId w:val="13"/>
  </w:num>
  <w:num w:numId="30" w16cid:durableId="313921213">
    <w:abstractNumId w:val="34"/>
  </w:num>
  <w:num w:numId="31" w16cid:durableId="328100309">
    <w:abstractNumId w:val="24"/>
  </w:num>
  <w:num w:numId="32" w16cid:durableId="9652137">
    <w:abstractNumId w:val="19"/>
  </w:num>
  <w:num w:numId="33" w16cid:durableId="1027563939">
    <w:abstractNumId w:val="39"/>
  </w:num>
  <w:num w:numId="34" w16cid:durableId="1664579633">
    <w:abstractNumId w:val="23"/>
  </w:num>
  <w:num w:numId="35" w16cid:durableId="1650132488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6zom271CxjRg8Cc+RhDW/8CdRIFxglmEaajpx3CDQUrtGLXffbo3OcI/CmSE7q0SXQMdgI9fBd8eU/ckjoh0Pg==" w:salt="kgVLF5x8s6hmYkf2HaNTvw==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4473"/>
    <w:rsid w:val="00000E53"/>
    <w:rsid w:val="000035EC"/>
    <w:rsid w:val="000055D8"/>
    <w:rsid w:val="00005928"/>
    <w:rsid w:val="00011501"/>
    <w:rsid w:val="00012F1C"/>
    <w:rsid w:val="00013548"/>
    <w:rsid w:val="00013BE2"/>
    <w:rsid w:val="00014BA7"/>
    <w:rsid w:val="00016A13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7AE0"/>
    <w:rsid w:val="00031B37"/>
    <w:rsid w:val="00032AD7"/>
    <w:rsid w:val="000338F7"/>
    <w:rsid w:val="00035BC2"/>
    <w:rsid w:val="000368F8"/>
    <w:rsid w:val="0003783A"/>
    <w:rsid w:val="00037B7D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0D1C"/>
    <w:rsid w:val="000513E8"/>
    <w:rsid w:val="0005374C"/>
    <w:rsid w:val="00054EFD"/>
    <w:rsid w:val="000568E4"/>
    <w:rsid w:val="00056E40"/>
    <w:rsid w:val="000571C9"/>
    <w:rsid w:val="0005771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D1"/>
    <w:rsid w:val="00071E39"/>
    <w:rsid w:val="00073C28"/>
    <w:rsid w:val="00075836"/>
    <w:rsid w:val="000767E6"/>
    <w:rsid w:val="000772CD"/>
    <w:rsid w:val="00077630"/>
    <w:rsid w:val="00077C93"/>
    <w:rsid w:val="00077D2D"/>
    <w:rsid w:val="0008012A"/>
    <w:rsid w:val="00080624"/>
    <w:rsid w:val="00080674"/>
    <w:rsid w:val="00081812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414A"/>
    <w:rsid w:val="000A477C"/>
    <w:rsid w:val="000A6329"/>
    <w:rsid w:val="000A771F"/>
    <w:rsid w:val="000B3317"/>
    <w:rsid w:val="000B34AF"/>
    <w:rsid w:val="000B3A7C"/>
    <w:rsid w:val="000B4E4E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C741E"/>
    <w:rsid w:val="000D02DD"/>
    <w:rsid w:val="000D065C"/>
    <w:rsid w:val="000D1434"/>
    <w:rsid w:val="000D24B7"/>
    <w:rsid w:val="000D3143"/>
    <w:rsid w:val="000D33AD"/>
    <w:rsid w:val="000D3DB8"/>
    <w:rsid w:val="000D43F3"/>
    <w:rsid w:val="000D46C1"/>
    <w:rsid w:val="000D52AE"/>
    <w:rsid w:val="000D58FF"/>
    <w:rsid w:val="000D59E8"/>
    <w:rsid w:val="000D64EB"/>
    <w:rsid w:val="000D74A0"/>
    <w:rsid w:val="000E090A"/>
    <w:rsid w:val="000E0C5E"/>
    <w:rsid w:val="000E0D76"/>
    <w:rsid w:val="000E0D84"/>
    <w:rsid w:val="000E2BDA"/>
    <w:rsid w:val="000E409D"/>
    <w:rsid w:val="000E42BB"/>
    <w:rsid w:val="000E6070"/>
    <w:rsid w:val="000E6AA9"/>
    <w:rsid w:val="000E7FE3"/>
    <w:rsid w:val="000F0160"/>
    <w:rsid w:val="000F0FB7"/>
    <w:rsid w:val="000F28B8"/>
    <w:rsid w:val="000F2B6F"/>
    <w:rsid w:val="000F2E0F"/>
    <w:rsid w:val="000F3065"/>
    <w:rsid w:val="000F3CF4"/>
    <w:rsid w:val="000F3F29"/>
    <w:rsid w:val="000F4B21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1758"/>
    <w:rsid w:val="00112E88"/>
    <w:rsid w:val="00115F4C"/>
    <w:rsid w:val="001179BD"/>
    <w:rsid w:val="001179E3"/>
    <w:rsid w:val="00121F08"/>
    <w:rsid w:val="00122C9C"/>
    <w:rsid w:val="001237CF"/>
    <w:rsid w:val="00125D2D"/>
    <w:rsid w:val="00125FAD"/>
    <w:rsid w:val="001264BC"/>
    <w:rsid w:val="0013114D"/>
    <w:rsid w:val="00131DC5"/>
    <w:rsid w:val="00132478"/>
    <w:rsid w:val="00132CB0"/>
    <w:rsid w:val="0013385C"/>
    <w:rsid w:val="001340FA"/>
    <w:rsid w:val="001342FA"/>
    <w:rsid w:val="00134BF6"/>
    <w:rsid w:val="00135959"/>
    <w:rsid w:val="0013621E"/>
    <w:rsid w:val="0013664D"/>
    <w:rsid w:val="001374C4"/>
    <w:rsid w:val="00137F1C"/>
    <w:rsid w:val="00140444"/>
    <w:rsid w:val="00140D7E"/>
    <w:rsid w:val="001415AD"/>
    <w:rsid w:val="00141757"/>
    <w:rsid w:val="001445C8"/>
    <w:rsid w:val="00144CF5"/>
    <w:rsid w:val="0014684A"/>
    <w:rsid w:val="00146C3D"/>
    <w:rsid w:val="00147D8D"/>
    <w:rsid w:val="001512D5"/>
    <w:rsid w:val="00151CB8"/>
    <w:rsid w:val="001525B4"/>
    <w:rsid w:val="00153AFF"/>
    <w:rsid w:val="00153BC2"/>
    <w:rsid w:val="0015563D"/>
    <w:rsid w:val="00156B88"/>
    <w:rsid w:val="00157920"/>
    <w:rsid w:val="00157FE3"/>
    <w:rsid w:val="00160D67"/>
    <w:rsid w:val="0016280B"/>
    <w:rsid w:val="001637E4"/>
    <w:rsid w:val="00166954"/>
    <w:rsid w:val="001677C9"/>
    <w:rsid w:val="00170BA4"/>
    <w:rsid w:val="00171459"/>
    <w:rsid w:val="00171A9D"/>
    <w:rsid w:val="00171DB1"/>
    <w:rsid w:val="0017387D"/>
    <w:rsid w:val="0017433B"/>
    <w:rsid w:val="00176F1C"/>
    <w:rsid w:val="001776A7"/>
    <w:rsid w:val="001777FE"/>
    <w:rsid w:val="00177DE6"/>
    <w:rsid w:val="00181A4D"/>
    <w:rsid w:val="001822AD"/>
    <w:rsid w:val="001839FD"/>
    <w:rsid w:val="00184203"/>
    <w:rsid w:val="00184C88"/>
    <w:rsid w:val="00185B1A"/>
    <w:rsid w:val="00186678"/>
    <w:rsid w:val="00186B72"/>
    <w:rsid w:val="0018765E"/>
    <w:rsid w:val="0018771A"/>
    <w:rsid w:val="00190289"/>
    <w:rsid w:val="001907A2"/>
    <w:rsid w:val="00190C6E"/>
    <w:rsid w:val="00192B63"/>
    <w:rsid w:val="001935FD"/>
    <w:rsid w:val="00193846"/>
    <w:rsid w:val="0019473F"/>
    <w:rsid w:val="00194C12"/>
    <w:rsid w:val="00194CF6"/>
    <w:rsid w:val="00197BBB"/>
    <w:rsid w:val="001A0901"/>
    <w:rsid w:val="001A28A9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DAB"/>
    <w:rsid w:val="001D3388"/>
    <w:rsid w:val="001D39B2"/>
    <w:rsid w:val="001D5200"/>
    <w:rsid w:val="001D5BEA"/>
    <w:rsid w:val="001D60D7"/>
    <w:rsid w:val="001D71E6"/>
    <w:rsid w:val="001E1A4E"/>
    <w:rsid w:val="001E26A3"/>
    <w:rsid w:val="001E3A24"/>
    <w:rsid w:val="001E3C16"/>
    <w:rsid w:val="001E70DB"/>
    <w:rsid w:val="001E7EA3"/>
    <w:rsid w:val="001F3860"/>
    <w:rsid w:val="001F403D"/>
    <w:rsid w:val="001F429C"/>
    <w:rsid w:val="001F4648"/>
    <w:rsid w:val="001F4D3D"/>
    <w:rsid w:val="001F51AF"/>
    <w:rsid w:val="001F55E7"/>
    <w:rsid w:val="001F560C"/>
    <w:rsid w:val="001F566D"/>
    <w:rsid w:val="001F6809"/>
    <w:rsid w:val="001F69AA"/>
    <w:rsid w:val="001F70CA"/>
    <w:rsid w:val="001F77C1"/>
    <w:rsid w:val="00200AE6"/>
    <w:rsid w:val="00200EE2"/>
    <w:rsid w:val="00201077"/>
    <w:rsid w:val="002010DA"/>
    <w:rsid w:val="00201266"/>
    <w:rsid w:val="00201A0E"/>
    <w:rsid w:val="00202092"/>
    <w:rsid w:val="002028DF"/>
    <w:rsid w:val="00203A89"/>
    <w:rsid w:val="0020448A"/>
    <w:rsid w:val="00204CD3"/>
    <w:rsid w:val="002069FC"/>
    <w:rsid w:val="0020757A"/>
    <w:rsid w:val="002079CA"/>
    <w:rsid w:val="00210422"/>
    <w:rsid w:val="00211CED"/>
    <w:rsid w:val="00211D32"/>
    <w:rsid w:val="00211F95"/>
    <w:rsid w:val="0021251D"/>
    <w:rsid w:val="002127E7"/>
    <w:rsid w:val="0021475F"/>
    <w:rsid w:val="00215944"/>
    <w:rsid w:val="00215B73"/>
    <w:rsid w:val="002172C6"/>
    <w:rsid w:val="002175B3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11F4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8F5"/>
    <w:rsid w:val="00245075"/>
    <w:rsid w:val="00246C6F"/>
    <w:rsid w:val="00247268"/>
    <w:rsid w:val="002476C7"/>
    <w:rsid w:val="002477D6"/>
    <w:rsid w:val="002507E7"/>
    <w:rsid w:val="00253D1A"/>
    <w:rsid w:val="00253E7A"/>
    <w:rsid w:val="002547DD"/>
    <w:rsid w:val="00254FA3"/>
    <w:rsid w:val="00255FCC"/>
    <w:rsid w:val="0025653C"/>
    <w:rsid w:val="00256C46"/>
    <w:rsid w:val="00257FD3"/>
    <w:rsid w:val="0026175A"/>
    <w:rsid w:val="00262098"/>
    <w:rsid w:val="0026506E"/>
    <w:rsid w:val="002654AA"/>
    <w:rsid w:val="00265FC1"/>
    <w:rsid w:val="00266D8A"/>
    <w:rsid w:val="00267088"/>
    <w:rsid w:val="00267AAC"/>
    <w:rsid w:val="002704B4"/>
    <w:rsid w:val="002707DA"/>
    <w:rsid w:val="00270EA1"/>
    <w:rsid w:val="00270FA4"/>
    <w:rsid w:val="00271AF4"/>
    <w:rsid w:val="00272523"/>
    <w:rsid w:val="00275097"/>
    <w:rsid w:val="0027575B"/>
    <w:rsid w:val="002776D5"/>
    <w:rsid w:val="002809EC"/>
    <w:rsid w:val="00280B7A"/>
    <w:rsid w:val="0028312D"/>
    <w:rsid w:val="00283574"/>
    <w:rsid w:val="002846E6"/>
    <w:rsid w:val="00284B33"/>
    <w:rsid w:val="00284E9F"/>
    <w:rsid w:val="0028692E"/>
    <w:rsid w:val="002869B8"/>
    <w:rsid w:val="00286BF1"/>
    <w:rsid w:val="00287886"/>
    <w:rsid w:val="002908A8"/>
    <w:rsid w:val="00290A63"/>
    <w:rsid w:val="00290BB2"/>
    <w:rsid w:val="00294602"/>
    <w:rsid w:val="002956FC"/>
    <w:rsid w:val="00295804"/>
    <w:rsid w:val="002966A6"/>
    <w:rsid w:val="0029763F"/>
    <w:rsid w:val="002A00DF"/>
    <w:rsid w:val="002A03FF"/>
    <w:rsid w:val="002A050D"/>
    <w:rsid w:val="002A1165"/>
    <w:rsid w:val="002A16A8"/>
    <w:rsid w:val="002A3379"/>
    <w:rsid w:val="002A34FA"/>
    <w:rsid w:val="002A433A"/>
    <w:rsid w:val="002A5272"/>
    <w:rsid w:val="002A5D6A"/>
    <w:rsid w:val="002A5EBB"/>
    <w:rsid w:val="002A782B"/>
    <w:rsid w:val="002B000A"/>
    <w:rsid w:val="002B19A9"/>
    <w:rsid w:val="002B47B8"/>
    <w:rsid w:val="002B54AB"/>
    <w:rsid w:val="002B55CF"/>
    <w:rsid w:val="002B59DD"/>
    <w:rsid w:val="002B6715"/>
    <w:rsid w:val="002B7221"/>
    <w:rsid w:val="002C06C9"/>
    <w:rsid w:val="002C19FD"/>
    <w:rsid w:val="002C1FFF"/>
    <w:rsid w:val="002C23A0"/>
    <w:rsid w:val="002C2650"/>
    <w:rsid w:val="002C2663"/>
    <w:rsid w:val="002C281B"/>
    <w:rsid w:val="002C30D6"/>
    <w:rsid w:val="002C3AF0"/>
    <w:rsid w:val="002C44A7"/>
    <w:rsid w:val="002C5AC2"/>
    <w:rsid w:val="002C5B99"/>
    <w:rsid w:val="002C5FC9"/>
    <w:rsid w:val="002C6CCC"/>
    <w:rsid w:val="002D18D2"/>
    <w:rsid w:val="002D1B90"/>
    <w:rsid w:val="002D1F37"/>
    <w:rsid w:val="002D1FD2"/>
    <w:rsid w:val="002D33BD"/>
    <w:rsid w:val="002D4CF3"/>
    <w:rsid w:val="002D6102"/>
    <w:rsid w:val="002D6588"/>
    <w:rsid w:val="002D6D6B"/>
    <w:rsid w:val="002D7598"/>
    <w:rsid w:val="002D773D"/>
    <w:rsid w:val="002E0EC1"/>
    <w:rsid w:val="002E28FE"/>
    <w:rsid w:val="002E3291"/>
    <w:rsid w:val="002E4D9E"/>
    <w:rsid w:val="002E64C5"/>
    <w:rsid w:val="002E6E25"/>
    <w:rsid w:val="002E724E"/>
    <w:rsid w:val="002F344B"/>
    <w:rsid w:val="002F5092"/>
    <w:rsid w:val="002F53C2"/>
    <w:rsid w:val="002F59BC"/>
    <w:rsid w:val="002F5A2E"/>
    <w:rsid w:val="002F5AFD"/>
    <w:rsid w:val="002F6136"/>
    <w:rsid w:val="00302310"/>
    <w:rsid w:val="00304A7E"/>
    <w:rsid w:val="00304B26"/>
    <w:rsid w:val="00304B7F"/>
    <w:rsid w:val="00307029"/>
    <w:rsid w:val="0030784D"/>
    <w:rsid w:val="00310EEF"/>
    <w:rsid w:val="00312BBF"/>
    <w:rsid w:val="003143B3"/>
    <w:rsid w:val="003148BC"/>
    <w:rsid w:val="0031551E"/>
    <w:rsid w:val="00316472"/>
    <w:rsid w:val="003176D0"/>
    <w:rsid w:val="00320126"/>
    <w:rsid w:val="00320AF7"/>
    <w:rsid w:val="00321575"/>
    <w:rsid w:val="003217D1"/>
    <w:rsid w:val="00321E0B"/>
    <w:rsid w:val="00322170"/>
    <w:rsid w:val="003233DE"/>
    <w:rsid w:val="00324AFA"/>
    <w:rsid w:val="00325028"/>
    <w:rsid w:val="00326653"/>
    <w:rsid w:val="00326B12"/>
    <w:rsid w:val="00327B61"/>
    <w:rsid w:val="00327FA3"/>
    <w:rsid w:val="003313BA"/>
    <w:rsid w:val="0033140C"/>
    <w:rsid w:val="00332486"/>
    <w:rsid w:val="0033291B"/>
    <w:rsid w:val="00333A7D"/>
    <w:rsid w:val="00333B6D"/>
    <w:rsid w:val="00334295"/>
    <w:rsid w:val="00335A46"/>
    <w:rsid w:val="00335BBC"/>
    <w:rsid w:val="00337823"/>
    <w:rsid w:val="003430B1"/>
    <w:rsid w:val="00343499"/>
    <w:rsid w:val="003444BE"/>
    <w:rsid w:val="00346454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0764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5236"/>
    <w:rsid w:val="00386483"/>
    <w:rsid w:val="003864C6"/>
    <w:rsid w:val="00386966"/>
    <w:rsid w:val="00386D07"/>
    <w:rsid w:val="00387349"/>
    <w:rsid w:val="00392105"/>
    <w:rsid w:val="00392397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B3F"/>
    <w:rsid w:val="003A2B58"/>
    <w:rsid w:val="003A40DB"/>
    <w:rsid w:val="003A45AE"/>
    <w:rsid w:val="003A4CD9"/>
    <w:rsid w:val="003A509C"/>
    <w:rsid w:val="003A5470"/>
    <w:rsid w:val="003A5569"/>
    <w:rsid w:val="003A5BEC"/>
    <w:rsid w:val="003A74B9"/>
    <w:rsid w:val="003B178C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C1D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126A"/>
    <w:rsid w:val="003E14BD"/>
    <w:rsid w:val="003E214A"/>
    <w:rsid w:val="003E2B05"/>
    <w:rsid w:val="003E32F8"/>
    <w:rsid w:val="003E37DB"/>
    <w:rsid w:val="003E4859"/>
    <w:rsid w:val="003E57DD"/>
    <w:rsid w:val="003E62A7"/>
    <w:rsid w:val="003F102D"/>
    <w:rsid w:val="003F1518"/>
    <w:rsid w:val="003F3B01"/>
    <w:rsid w:val="003F3C29"/>
    <w:rsid w:val="003F3CFF"/>
    <w:rsid w:val="003F5457"/>
    <w:rsid w:val="003F6851"/>
    <w:rsid w:val="003F70AE"/>
    <w:rsid w:val="00400025"/>
    <w:rsid w:val="00400960"/>
    <w:rsid w:val="00400E7A"/>
    <w:rsid w:val="00401E69"/>
    <w:rsid w:val="0040214D"/>
    <w:rsid w:val="004021AB"/>
    <w:rsid w:val="00402478"/>
    <w:rsid w:val="00402F7D"/>
    <w:rsid w:val="00403CCE"/>
    <w:rsid w:val="00403D26"/>
    <w:rsid w:val="004042F6"/>
    <w:rsid w:val="00404C10"/>
    <w:rsid w:val="00406C53"/>
    <w:rsid w:val="0040767E"/>
    <w:rsid w:val="00407AF5"/>
    <w:rsid w:val="0041044F"/>
    <w:rsid w:val="004123B6"/>
    <w:rsid w:val="004126F7"/>
    <w:rsid w:val="00413602"/>
    <w:rsid w:val="00414E1C"/>
    <w:rsid w:val="00420EBA"/>
    <w:rsid w:val="00423CB7"/>
    <w:rsid w:val="00424C7C"/>
    <w:rsid w:val="0043144A"/>
    <w:rsid w:val="00431644"/>
    <w:rsid w:val="0043240B"/>
    <w:rsid w:val="00433C26"/>
    <w:rsid w:val="00435018"/>
    <w:rsid w:val="00435D4E"/>
    <w:rsid w:val="00436E0C"/>
    <w:rsid w:val="00436E9B"/>
    <w:rsid w:val="00437703"/>
    <w:rsid w:val="004377FA"/>
    <w:rsid w:val="004404DD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14AB"/>
    <w:rsid w:val="004524AA"/>
    <w:rsid w:val="00453B4B"/>
    <w:rsid w:val="00454832"/>
    <w:rsid w:val="00455205"/>
    <w:rsid w:val="0045554C"/>
    <w:rsid w:val="00456208"/>
    <w:rsid w:val="00456C12"/>
    <w:rsid w:val="00457B6F"/>
    <w:rsid w:val="00457D10"/>
    <w:rsid w:val="004626A2"/>
    <w:rsid w:val="00463117"/>
    <w:rsid w:val="004659DF"/>
    <w:rsid w:val="00466E31"/>
    <w:rsid w:val="00466F31"/>
    <w:rsid w:val="0046789C"/>
    <w:rsid w:val="00470088"/>
    <w:rsid w:val="00470879"/>
    <w:rsid w:val="004717DE"/>
    <w:rsid w:val="0047303C"/>
    <w:rsid w:val="00473167"/>
    <w:rsid w:val="00473819"/>
    <w:rsid w:val="00475A0D"/>
    <w:rsid w:val="00476686"/>
    <w:rsid w:val="00476B21"/>
    <w:rsid w:val="00480986"/>
    <w:rsid w:val="004813E9"/>
    <w:rsid w:val="00481818"/>
    <w:rsid w:val="00482003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35E9"/>
    <w:rsid w:val="00493D16"/>
    <w:rsid w:val="00494AA2"/>
    <w:rsid w:val="00496547"/>
    <w:rsid w:val="00496B8F"/>
    <w:rsid w:val="004971A3"/>
    <w:rsid w:val="0049744A"/>
    <w:rsid w:val="00497FC5"/>
    <w:rsid w:val="004A0722"/>
    <w:rsid w:val="004A07A0"/>
    <w:rsid w:val="004A17D1"/>
    <w:rsid w:val="004A2587"/>
    <w:rsid w:val="004A28E4"/>
    <w:rsid w:val="004A358C"/>
    <w:rsid w:val="004A38FB"/>
    <w:rsid w:val="004A5C4E"/>
    <w:rsid w:val="004A61FD"/>
    <w:rsid w:val="004A635A"/>
    <w:rsid w:val="004B0486"/>
    <w:rsid w:val="004B1D31"/>
    <w:rsid w:val="004B216F"/>
    <w:rsid w:val="004B32EA"/>
    <w:rsid w:val="004B42B5"/>
    <w:rsid w:val="004B44E1"/>
    <w:rsid w:val="004B482D"/>
    <w:rsid w:val="004B4D0E"/>
    <w:rsid w:val="004B4E88"/>
    <w:rsid w:val="004B783D"/>
    <w:rsid w:val="004B7E83"/>
    <w:rsid w:val="004B7EF7"/>
    <w:rsid w:val="004C0282"/>
    <w:rsid w:val="004C08C7"/>
    <w:rsid w:val="004C1287"/>
    <w:rsid w:val="004C1810"/>
    <w:rsid w:val="004C519C"/>
    <w:rsid w:val="004C522A"/>
    <w:rsid w:val="004C7418"/>
    <w:rsid w:val="004C7ADF"/>
    <w:rsid w:val="004D2135"/>
    <w:rsid w:val="004D3145"/>
    <w:rsid w:val="004D516A"/>
    <w:rsid w:val="004D55E3"/>
    <w:rsid w:val="004D61C8"/>
    <w:rsid w:val="004D6520"/>
    <w:rsid w:val="004D664F"/>
    <w:rsid w:val="004D6C67"/>
    <w:rsid w:val="004D77D6"/>
    <w:rsid w:val="004E1252"/>
    <w:rsid w:val="004E3198"/>
    <w:rsid w:val="004E3F08"/>
    <w:rsid w:val="004E4C67"/>
    <w:rsid w:val="004E5BFE"/>
    <w:rsid w:val="004E5C64"/>
    <w:rsid w:val="004F05C7"/>
    <w:rsid w:val="004F0E91"/>
    <w:rsid w:val="004F0EB2"/>
    <w:rsid w:val="004F23D4"/>
    <w:rsid w:val="004F3267"/>
    <w:rsid w:val="004F3348"/>
    <w:rsid w:val="004F67A1"/>
    <w:rsid w:val="004F67F2"/>
    <w:rsid w:val="004F6B70"/>
    <w:rsid w:val="004F7D51"/>
    <w:rsid w:val="00500696"/>
    <w:rsid w:val="00500B75"/>
    <w:rsid w:val="00501DE1"/>
    <w:rsid w:val="00502646"/>
    <w:rsid w:val="00503156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57B1"/>
    <w:rsid w:val="005458CA"/>
    <w:rsid w:val="0054759D"/>
    <w:rsid w:val="005500CB"/>
    <w:rsid w:val="0055165F"/>
    <w:rsid w:val="00553781"/>
    <w:rsid w:val="0055606E"/>
    <w:rsid w:val="005572DE"/>
    <w:rsid w:val="00557E8F"/>
    <w:rsid w:val="00557FE5"/>
    <w:rsid w:val="0056036A"/>
    <w:rsid w:val="00561CC3"/>
    <w:rsid w:val="00562E9F"/>
    <w:rsid w:val="00564281"/>
    <w:rsid w:val="00564C4B"/>
    <w:rsid w:val="00565194"/>
    <w:rsid w:val="00566A3D"/>
    <w:rsid w:val="00570D96"/>
    <w:rsid w:val="00575E0A"/>
    <w:rsid w:val="00575E94"/>
    <w:rsid w:val="005775BD"/>
    <w:rsid w:val="00577A10"/>
    <w:rsid w:val="00580016"/>
    <w:rsid w:val="005813BE"/>
    <w:rsid w:val="00581B4F"/>
    <w:rsid w:val="00582F61"/>
    <w:rsid w:val="00583C02"/>
    <w:rsid w:val="00583CF7"/>
    <w:rsid w:val="00585F49"/>
    <w:rsid w:val="0058657C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C34"/>
    <w:rsid w:val="005A30F7"/>
    <w:rsid w:val="005A39F9"/>
    <w:rsid w:val="005A4CD0"/>
    <w:rsid w:val="005A5847"/>
    <w:rsid w:val="005A6308"/>
    <w:rsid w:val="005A79B6"/>
    <w:rsid w:val="005B0563"/>
    <w:rsid w:val="005B0F32"/>
    <w:rsid w:val="005B18CC"/>
    <w:rsid w:val="005B2C39"/>
    <w:rsid w:val="005B3701"/>
    <w:rsid w:val="005B4110"/>
    <w:rsid w:val="005B5001"/>
    <w:rsid w:val="005B5E28"/>
    <w:rsid w:val="005C0029"/>
    <w:rsid w:val="005C0ECB"/>
    <w:rsid w:val="005C1504"/>
    <w:rsid w:val="005C2743"/>
    <w:rsid w:val="005C28E1"/>
    <w:rsid w:val="005C2E4C"/>
    <w:rsid w:val="005C788E"/>
    <w:rsid w:val="005C79FB"/>
    <w:rsid w:val="005D09C7"/>
    <w:rsid w:val="005D0E51"/>
    <w:rsid w:val="005D5708"/>
    <w:rsid w:val="005D6826"/>
    <w:rsid w:val="005D71E5"/>
    <w:rsid w:val="005D7BAA"/>
    <w:rsid w:val="005E154A"/>
    <w:rsid w:val="005E1A0D"/>
    <w:rsid w:val="005E1D7C"/>
    <w:rsid w:val="005E326C"/>
    <w:rsid w:val="005E4B6E"/>
    <w:rsid w:val="005E50B5"/>
    <w:rsid w:val="005E5FFD"/>
    <w:rsid w:val="005E67A0"/>
    <w:rsid w:val="005E7716"/>
    <w:rsid w:val="005F04BB"/>
    <w:rsid w:val="005F09F7"/>
    <w:rsid w:val="005F2B98"/>
    <w:rsid w:val="005F2F7B"/>
    <w:rsid w:val="005F631C"/>
    <w:rsid w:val="005F6CBD"/>
    <w:rsid w:val="00602836"/>
    <w:rsid w:val="00604DC8"/>
    <w:rsid w:val="0060502C"/>
    <w:rsid w:val="00607019"/>
    <w:rsid w:val="006074A5"/>
    <w:rsid w:val="00607CF3"/>
    <w:rsid w:val="006104A0"/>
    <w:rsid w:val="0061122C"/>
    <w:rsid w:val="00611939"/>
    <w:rsid w:val="00611CEE"/>
    <w:rsid w:val="00613C77"/>
    <w:rsid w:val="006143D8"/>
    <w:rsid w:val="006153FF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409"/>
    <w:rsid w:val="00630DD0"/>
    <w:rsid w:val="00631932"/>
    <w:rsid w:val="00631FAD"/>
    <w:rsid w:val="00633DCE"/>
    <w:rsid w:val="006343F9"/>
    <w:rsid w:val="00634433"/>
    <w:rsid w:val="00636151"/>
    <w:rsid w:val="006364F3"/>
    <w:rsid w:val="00637378"/>
    <w:rsid w:val="0063756C"/>
    <w:rsid w:val="00637EAA"/>
    <w:rsid w:val="00641579"/>
    <w:rsid w:val="006415C6"/>
    <w:rsid w:val="00641691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53BD"/>
    <w:rsid w:val="006563D1"/>
    <w:rsid w:val="006566E4"/>
    <w:rsid w:val="00656A43"/>
    <w:rsid w:val="006570F7"/>
    <w:rsid w:val="00660816"/>
    <w:rsid w:val="00662E6B"/>
    <w:rsid w:val="00662FFD"/>
    <w:rsid w:val="0066365F"/>
    <w:rsid w:val="00663782"/>
    <w:rsid w:val="006641F7"/>
    <w:rsid w:val="00664BA6"/>
    <w:rsid w:val="00665061"/>
    <w:rsid w:val="00665587"/>
    <w:rsid w:val="00667558"/>
    <w:rsid w:val="00671106"/>
    <w:rsid w:val="006722A3"/>
    <w:rsid w:val="00673C61"/>
    <w:rsid w:val="00673DB2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14DF"/>
    <w:rsid w:val="0068296E"/>
    <w:rsid w:val="006847AA"/>
    <w:rsid w:val="00684A40"/>
    <w:rsid w:val="006864C3"/>
    <w:rsid w:val="00687739"/>
    <w:rsid w:val="00687D5A"/>
    <w:rsid w:val="006906AF"/>
    <w:rsid w:val="00690F1D"/>
    <w:rsid w:val="00692860"/>
    <w:rsid w:val="00694EB1"/>
    <w:rsid w:val="006A0C50"/>
    <w:rsid w:val="006A0C8D"/>
    <w:rsid w:val="006A12F4"/>
    <w:rsid w:val="006A16AB"/>
    <w:rsid w:val="006A287F"/>
    <w:rsid w:val="006A313C"/>
    <w:rsid w:val="006A3E82"/>
    <w:rsid w:val="006A4300"/>
    <w:rsid w:val="006A6AD7"/>
    <w:rsid w:val="006A7AD4"/>
    <w:rsid w:val="006A7C15"/>
    <w:rsid w:val="006B066F"/>
    <w:rsid w:val="006B0DDB"/>
    <w:rsid w:val="006B22C0"/>
    <w:rsid w:val="006B231B"/>
    <w:rsid w:val="006B32EB"/>
    <w:rsid w:val="006B4847"/>
    <w:rsid w:val="006B66FD"/>
    <w:rsid w:val="006B6C39"/>
    <w:rsid w:val="006B6FCB"/>
    <w:rsid w:val="006C0449"/>
    <w:rsid w:val="006C1337"/>
    <w:rsid w:val="006C1512"/>
    <w:rsid w:val="006C2F96"/>
    <w:rsid w:val="006C3C00"/>
    <w:rsid w:val="006C471C"/>
    <w:rsid w:val="006C4BE0"/>
    <w:rsid w:val="006C51E1"/>
    <w:rsid w:val="006C544B"/>
    <w:rsid w:val="006C67F0"/>
    <w:rsid w:val="006C7919"/>
    <w:rsid w:val="006C7DFE"/>
    <w:rsid w:val="006D0244"/>
    <w:rsid w:val="006D0FE5"/>
    <w:rsid w:val="006D114C"/>
    <w:rsid w:val="006D11B7"/>
    <w:rsid w:val="006D2D28"/>
    <w:rsid w:val="006D47E1"/>
    <w:rsid w:val="006D4879"/>
    <w:rsid w:val="006D5721"/>
    <w:rsid w:val="006D5C60"/>
    <w:rsid w:val="006D7211"/>
    <w:rsid w:val="006D72B8"/>
    <w:rsid w:val="006D7528"/>
    <w:rsid w:val="006E19A2"/>
    <w:rsid w:val="006E1DE8"/>
    <w:rsid w:val="006E3185"/>
    <w:rsid w:val="006E4BE3"/>
    <w:rsid w:val="006F0689"/>
    <w:rsid w:val="006F1D2A"/>
    <w:rsid w:val="006F33E6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2372"/>
    <w:rsid w:val="00703314"/>
    <w:rsid w:val="007041C9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376D"/>
    <w:rsid w:val="00714EA0"/>
    <w:rsid w:val="00714F6E"/>
    <w:rsid w:val="00715FD8"/>
    <w:rsid w:val="0071694B"/>
    <w:rsid w:val="00717768"/>
    <w:rsid w:val="00717E34"/>
    <w:rsid w:val="00717F94"/>
    <w:rsid w:val="007222F0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4483"/>
    <w:rsid w:val="0073481F"/>
    <w:rsid w:val="00734C85"/>
    <w:rsid w:val="0073513A"/>
    <w:rsid w:val="00735921"/>
    <w:rsid w:val="00735DF1"/>
    <w:rsid w:val="00736B99"/>
    <w:rsid w:val="007375BD"/>
    <w:rsid w:val="00737A16"/>
    <w:rsid w:val="00737D07"/>
    <w:rsid w:val="00737DF7"/>
    <w:rsid w:val="00737E7A"/>
    <w:rsid w:val="00741282"/>
    <w:rsid w:val="00741754"/>
    <w:rsid w:val="00741953"/>
    <w:rsid w:val="00741C4A"/>
    <w:rsid w:val="00741EF3"/>
    <w:rsid w:val="0074240E"/>
    <w:rsid w:val="00742A57"/>
    <w:rsid w:val="00743C8E"/>
    <w:rsid w:val="007444BD"/>
    <w:rsid w:val="0074482B"/>
    <w:rsid w:val="00746D3F"/>
    <w:rsid w:val="00747596"/>
    <w:rsid w:val="00751074"/>
    <w:rsid w:val="007515BC"/>
    <w:rsid w:val="00751AAB"/>
    <w:rsid w:val="007543D6"/>
    <w:rsid w:val="00754ECF"/>
    <w:rsid w:val="00755C0B"/>
    <w:rsid w:val="00755CBA"/>
    <w:rsid w:val="007563B4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7040F"/>
    <w:rsid w:val="00772C47"/>
    <w:rsid w:val="00773350"/>
    <w:rsid w:val="00775990"/>
    <w:rsid w:val="00775E4D"/>
    <w:rsid w:val="007763C7"/>
    <w:rsid w:val="00777350"/>
    <w:rsid w:val="00777CAB"/>
    <w:rsid w:val="00780446"/>
    <w:rsid w:val="00780884"/>
    <w:rsid w:val="0078160B"/>
    <w:rsid w:val="00781D5B"/>
    <w:rsid w:val="007827A8"/>
    <w:rsid w:val="00782947"/>
    <w:rsid w:val="00782C4C"/>
    <w:rsid w:val="007833E0"/>
    <w:rsid w:val="00784471"/>
    <w:rsid w:val="007854BA"/>
    <w:rsid w:val="00785E2C"/>
    <w:rsid w:val="00785ED8"/>
    <w:rsid w:val="00786D31"/>
    <w:rsid w:val="007870FA"/>
    <w:rsid w:val="00787BA4"/>
    <w:rsid w:val="007905B8"/>
    <w:rsid w:val="00791D25"/>
    <w:rsid w:val="00791E1B"/>
    <w:rsid w:val="00792C01"/>
    <w:rsid w:val="007931EC"/>
    <w:rsid w:val="00793A98"/>
    <w:rsid w:val="00793B64"/>
    <w:rsid w:val="007948BF"/>
    <w:rsid w:val="007A1026"/>
    <w:rsid w:val="007A193B"/>
    <w:rsid w:val="007A2B7E"/>
    <w:rsid w:val="007A39E6"/>
    <w:rsid w:val="007A3D81"/>
    <w:rsid w:val="007A404B"/>
    <w:rsid w:val="007A4708"/>
    <w:rsid w:val="007A5C61"/>
    <w:rsid w:val="007A6D5B"/>
    <w:rsid w:val="007A6D85"/>
    <w:rsid w:val="007A7EDC"/>
    <w:rsid w:val="007B0DA1"/>
    <w:rsid w:val="007B13D4"/>
    <w:rsid w:val="007B21A4"/>
    <w:rsid w:val="007B4F0F"/>
    <w:rsid w:val="007B5291"/>
    <w:rsid w:val="007B5409"/>
    <w:rsid w:val="007B685A"/>
    <w:rsid w:val="007B772D"/>
    <w:rsid w:val="007C012F"/>
    <w:rsid w:val="007C062B"/>
    <w:rsid w:val="007C0767"/>
    <w:rsid w:val="007C0833"/>
    <w:rsid w:val="007C0E57"/>
    <w:rsid w:val="007C0F29"/>
    <w:rsid w:val="007C2AC4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3DFB"/>
    <w:rsid w:val="007D46D2"/>
    <w:rsid w:val="007D534E"/>
    <w:rsid w:val="007D5FDA"/>
    <w:rsid w:val="007D6064"/>
    <w:rsid w:val="007D63E6"/>
    <w:rsid w:val="007D7624"/>
    <w:rsid w:val="007D7919"/>
    <w:rsid w:val="007D7B26"/>
    <w:rsid w:val="007D7D1A"/>
    <w:rsid w:val="007D7EA6"/>
    <w:rsid w:val="007D7F5F"/>
    <w:rsid w:val="007E01DC"/>
    <w:rsid w:val="007E0CA6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C1F"/>
    <w:rsid w:val="007F0C33"/>
    <w:rsid w:val="007F0FD9"/>
    <w:rsid w:val="007F1371"/>
    <w:rsid w:val="007F16A2"/>
    <w:rsid w:val="007F2F6D"/>
    <w:rsid w:val="007F77C8"/>
    <w:rsid w:val="00800BD9"/>
    <w:rsid w:val="00802E30"/>
    <w:rsid w:val="00802E4D"/>
    <w:rsid w:val="00803130"/>
    <w:rsid w:val="00803A17"/>
    <w:rsid w:val="00803F03"/>
    <w:rsid w:val="008046AD"/>
    <w:rsid w:val="00806095"/>
    <w:rsid w:val="008068FF"/>
    <w:rsid w:val="00806BB5"/>
    <w:rsid w:val="0080738E"/>
    <w:rsid w:val="0080778C"/>
    <w:rsid w:val="008103B3"/>
    <w:rsid w:val="00810979"/>
    <w:rsid w:val="00810CDA"/>
    <w:rsid w:val="00813889"/>
    <w:rsid w:val="008143EB"/>
    <w:rsid w:val="00814C4C"/>
    <w:rsid w:val="00815B23"/>
    <w:rsid w:val="00816A17"/>
    <w:rsid w:val="00820585"/>
    <w:rsid w:val="008222D8"/>
    <w:rsid w:val="008227C4"/>
    <w:rsid w:val="00826150"/>
    <w:rsid w:val="00826B84"/>
    <w:rsid w:val="00826E05"/>
    <w:rsid w:val="0082757F"/>
    <w:rsid w:val="008277E9"/>
    <w:rsid w:val="00830829"/>
    <w:rsid w:val="00830DFC"/>
    <w:rsid w:val="00835B32"/>
    <w:rsid w:val="00836058"/>
    <w:rsid w:val="008365E6"/>
    <w:rsid w:val="00837518"/>
    <w:rsid w:val="00837EDF"/>
    <w:rsid w:val="00837FC6"/>
    <w:rsid w:val="008416F0"/>
    <w:rsid w:val="008418D0"/>
    <w:rsid w:val="00841A9C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47E1F"/>
    <w:rsid w:val="00850888"/>
    <w:rsid w:val="00851039"/>
    <w:rsid w:val="00851F03"/>
    <w:rsid w:val="00852FC7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93"/>
    <w:rsid w:val="00863CB9"/>
    <w:rsid w:val="00863D27"/>
    <w:rsid w:val="00865251"/>
    <w:rsid w:val="00867201"/>
    <w:rsid w:val="0086728D"/>
    <w:rsid w:val="00867399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7976"/>
    <w:rsid w:val="00877E9B"/>
    <w:rsid w:val="00880AEB"/>
    <w:rsid w:val="008814F9"/>
    <w:rsid w:val="0088201D"/>
    <w:rsid w:val="00882666"/>
    <w:rsid w:val="008829D3"/>
    <w:rsid w:val="00882C58"/>
    <w:rsid w:val="00883A96"/>
    <w:rsid w:val="00884B73"/>
    <w:rsid w:val="00885A34"/>
    <w:rsid w:val="00886DFB"/>
    <w:rsid w:val="00886F0D"/>
    <w:rsid w:val="00890B3A"/>
    <w:rsid w:val="00890D12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2976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FB"/>
    <w:rsid w:val="008C0EFF"/>
    <w:rsid w:val="008C20CC"/>
    <w:rsid w:val="008C275E"/>
    <w:rsid w:val="008C412B"/>
    <w:rsid w:val="008C41C7"/>
    <w:rsid w:val="008C4C0B"/>
    <w:rsid w:val="008C5A14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BA9"/>
    <w:rsid w:val="008E7E6D"/>
    <w:rsid w:val="008F064C"/>
    <w:rsid w:val="008F0E55"/>
    <w:rsid w:val="008F116B"/>
    <w:rsid w:val="008F15F6"/>
    <w:rsid w:val="008F1A65"/>
    <w:rsid w:val="008F1B81"/>
    <w:rsid w:val="008F2105"/>
    <w:rsid w:val="008F25C0"/>
    <w:rsid w:val="008F649E"/>
    <w:rsid w:val="008F6F7B"/>
    <w:rsid w:val="00901310"/>
    <w:rsid w:val="00905841"/>
    <w:rsid w:val="0090598A"/>
    <w:rsid w:val="00905AF7"/>
    <w:rsid w:val="00906132"/>
    <w:rsid w:val="009071BC"/>
    <w:rsid w:val="0091164F"/>
    <w:rsid w:val="00911668"/>
    <w:rsid w:val="00911927"/>
    <w:rsid w:val="00911B3B"/>
    <w:rsid w:val="00913034"/>
    <w:rsid w:val="00913679"/>
    <w:rsid w:val="00913E5F"/>
    <w:rsid w:val="00914171"/>
    <w:rsid w:val="009149DB"/>
    <w:rsid w:val="00914E07"/>
    <w:rsid w:val="009154A5"/>
    <w:rsid w:val="00921FE4"/>
    <w:rsid w:val="009226C2"/>
    <w:rsid w:val="009234C5"/>
    <w:rsid w:val="00923DD4"/>
    <w:rsid w:val="009241E6"/>
    <w:rsid w:val="00924538"/>
    <w:rsid w:val="009256D9"/>
    <w:rsid w:val="009270F7"/>
    <w:rsid w:val="0093063C"/>
    <w:rsid w:val="0093078B"/>
    <w:rsid w:val="00934E15"/>
    <w:rsid w:val="00935236"/>
    <w:rsid w:val="0093544A"/>
    <w:rsid w:val="00937A66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452C"/>
    <w:rsid w:val="00954AD8"/>
    <w:rsid w:val="00954FA1"/>
    <w:rsid w:val="00955854"/>
    <w:rsid w:val="009559FF"/>
    <w:rsid w:val="00955E7F"/>
    <w:rsid w:val="00956E6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6BFB"/>
    <w:rsid w:val="009672DC"/>
    <w:rsid w:val="00970581"/>
    <w:rsid w:val="0097105D"/>
    <w:rsid w:val="00973A81"/>
    <w:rsid w:val="009742A2"/>
    <w:rsid w:val="00975C40"/>
    <w:rsid w:val="009763ED"/>
    <w:rsid w:val="00982960"/>
    <w:rsid w:val="00983168"/>
    <w:rsid w:val="00983413"/>
    <w:rsid w:val="0098388B"/>
    <w:rsid w:val="009842A9"/>
    <w:rsid w:val="0098498D"/>
    <w:rsid w:val="0098558A"/>
    <w:rsid w:val="00986CB4"/>
    <w:rsid w:val="0098728E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319"/>
    <w:rsid w:val="009A1FF8"/>
    <w:rsid w:val="009A24D1"/>
    <w:rsid w:val="009A4E76"/>
    <w:rsid w:val="009A54C6"/>
    <w:rsid w:val="009A5502"/>
    <w:rsid w:val="009A56B4"/>
    <w:rsid w:val="009A617F"/>
    <w:rsid w:val="009A7084"/>
    <w:rsid w:val="009A717A"/>
    <w:rsid w:val="009B0241"/>
    <w:rsid w:val="009B07AA"/>
    <w:rsid w:val="009B2581"/>
    <w:rsid w:val="009B3A66"/>
    <w:rsid w:val="009B44EC"/>
    <w:rsid w:val="009B5424"/>
    <w:rsid w:val="009B5DCB"/>
    <w:rsid w:val="009B5DDD"/>
    <w:rsid w:val="009B750E"/>
    <w:rsid w:val="009B76F7"/>
    <w:rsid w:val="009C008E"/>
    <w:rsid w:val="009C1637"/>
    <w:rsid w:val="009C1D24"/>
    <w:rsid w:val="009C41A8"/>
    <w:rsid w:val="009C55E0"/>
    <w:rsid w:val="009C5649"/>
    <w:rsid w:val="009C5CF4"/>
    <w:rsid w:val="009C72A7"/>
    <w:rsid w:val="009C7388"/>
    <w:rsid w:val="009D0349"/>
    <w:rsid w:val="009D0503"/>
    <w:rsid w:val="009D0EDC"/>
    <w:rsid w:val="009D1E22"/>
    <w:rsid w:val="009D29BC"/>
    <w:rsid w:val="009D3B6B"/>
    <w:rsid w:val="009D40AF"/>
    <w:rsid w:val="009D45C2"/>
    <w:rsid w:val="009D4AFE"/>
    <w:rsid w:val="009D708A"/>
    <w:rsid w:val="009E0794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7B27"/>
    <w:rsid w:val="009F0D4B"/>
    <w:rsid w:val="009F1485"/>
    <w:rsid w:val="009F391A"/>
    <w:rsid w:val="009F633C"/>
    <w:rsid w:val="009F63BD"/>
    <w:rsid w:val="009F6C3A"/>
    <w:rsid w:val="009F78FD"/>
    <w:rsid w:val="009F7926"/>
    <w:rsid w:val="009F7AC4"/>
    <w:rsid w:val="00A01179"/>
    <w:rsid w:val="00A0134C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47E3"/>
    <w:rsid w:val="00A15B00"/>
    <w:rsid w:val="00A166FD"/>
    <w:rsid w:val="00A218EC"/>
    <w:rsid w:val="00A21D39"/>
    <w:rsid w:val="00A228D6"/>
    <w:rsid w:val="00A22D54"/>
    <w:rsid w:val="00A22E1C"/>
    <w:rsid w:val="00A23F09"/>
    <w:rsid w:val="00A2448F"/>
    <w:rsid w:val="00A24601"/>
    <w:rsid w:val="00A24900"/>
    <w:rsid w:val="00A24D2A"/>
    <w:rsid w:val="00A260DD"/>
    <w:rsid w:val="00A26899"/>
    <w:rsid w:val="00A26E25"/>
    <w:rsid w:val="00A2780E"/>
    <w:rsid w:val="00A31CD7"/>
    <w:rsid w:val="00A32065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50CD"/>
    <w:rsid w:val="00A452FA"/>
    <w:rsid w:val="00A45CA5"/>
    <w:rsid w:val="00A465FF"/>
    <w:rsid w:val="00A47A27"/>
    <w:rsid w:val="00A512BE"/>
    <w:rsid w:val="00A529EF"/>
    <w:rsid w:val="00A54CB5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9E2"/>
    <w:rsid w:val="00A65209"/>
    <w:rsid w:val="00A65ADA"/>
    <w:rsid w:val="00A66D0E"/>
    <w:rsid w:val="00A6730F"/>
    <w:rsid w:val="00A70D38"/>
    <w:rsid w:val="00A712BF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B9B"/>
    <w:rsid w:val="00A8300D"/>
    <w:rsid w:val="00A837DE"/>
    <w:rsid w:val="00A85BE7"/>
    <w:rsid w:val="00A8620C"/>
    <w:rsid w:val="00A867FA"/>
    <w:rsid w:val="00A86D29"/>
    <w:rsid w:val="00A87BC5"/>
    <w:rsid w:val="00A91119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AB"/>
    <w:rsid w:val="00AB41D9"/>
    <w:rsid w:val="00AB46FC"/>
    <w:rsid w:val="00AB5DB5"/>
    <w:rsid w:val="00AB6579"/>
    <w:rsid w:val="00AC0914"/>
    <w:rsid w:val="00AC0A9D"/>
    <w:rsid w:val="00AC1662"/>
    <w:rsid w:val="00AC1663"/>
    <w:rsid w:val="00AC1ACC"/>
    <w:rsid w:val="00AC2E98"/>
    <w:rsid w:val="00AC3727"/>
    <w:rsid w:val="00AC407B"/>
    <w:rsid w:val="00AC4459"/>
    <w:rsid w:val="00AC4A1A"/>
    <w:rsid w:val="00AC4B74"/>
    <w:rsid w:val="00AC60C4"/>
    <w:rsid w:val="00AD30C4"/>
    <w:rsid w:val="00AD3336"/>
    <w:rsid w:val="00AD3B88"/>
    <w:rsid w:val="00AE0CA9"/>
    <w:rsid w:val="00AE0F55"/>
    <w:rsid w:val="00AE220E"/>
    <w:rsid w:val="00AE241E"/>
    <w:rsid w:val="00AE3149"/>
    <w:rsid w:val="00AE44CA"/>
    <w:rsid w:val="00AE54C3"/>
    <w:rsid w:val="00AE67B4"/>
    <w:rsid w:val="00AE6C1A"/>
    <w:rsid w:val="00AE7203"/>
    <w:rsid w:val="00AE7295"/>
    <w:rsid w:val="00AF2014"/>
    <w:rsid w:val="00AF395C"/>
    <w:rsid w:val="00AF39BD"/>
    <w:rsid w:val="00AF3B69"/>
    <w:rsid w:val="00AF477B"/>
    <w:rsid w:val="00AF58D1"/>
    <w:rsid w:val="00AF618A"/>
    <w:rsid w:val="00AF68CD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B6D"/>
    <w:rsid w:val="00B043F1"/>
    <w:rsid w:val="00B05419"/>
    <w:rsid w:val="00B0589E"/>
    <w:rsid w:val="00B05B5B"/>
    <w:rsid w:val="00B065C1"/>
    <w:rsid w:val="00B06DCD"/>
    <w:rsid w:val="00B06FDD"/>
    <w:rsid w:val="00B073F6"/>
    <w:rsid w:val="00B07806"/>
    <w:rsid w:val="00B07D21"/>
    <w:rsid w:val="00B1001C"/>
    <w:rsid w:val="00B10217"/>
    <w:rsid w:val="00B11B55"/>
    <w:rsid w:val="00B12C4C"/>
    <w:rsid w:val="00B132D6"/>
    <w:rsid w:val="00B1400D"/>
    <w:rsid w:val="00B15213"/>
    <w:rsid w:val="00B1759B"/>
    <w:rsid w:val="00B179D9"/>
    <w:rsid w:val="00B200E0"/>
    <w:rsid w:val="00B20219"/>
    <w:rsid w:val="00B2155F"/>
    <w:rsid w:val="00B246BF"/>
    <w:rsid w:val="00B248A2"/>
    <w:rsid w:val="00B25403"/>
    <w:rsid w:val="00B260E8"/>
    <w:rsid w:val="00B2628E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2A9F"/>
    <w:rsid w:val="00B52BDD"/>
    <w:rsid w:val="00B53858"/>
    <w:rsid w:val="00B53E9B"/>
    <w:rsid w:val="00B53F2D"/>
    <w:rsid w:val="00B540FC"/>
    <w:rsid w:val="00B555AC"/>
    <w:rsid w:val="00B578DA"/>
    <w:rsid w:val="00B6055C"/>
    <w:rsid w:val="00B605E9"/>
    <w:rsid w:val="00B61BC4"/>
    <w:rsid w:val="00B62489"/>
    <w:rsid w:val="00B62E01"/>
    <w:rsid w:val="00B63001"/>
    <w:rsid w:val="00B640EE"/>
    <w:rsid w:val="00B64835"/>
    <w:rsid w:val="00B65157"/>
    <w:rsid w:val="00B65355"/>
    <w:rsid w:val="00B65B27"/>
    <w:rsid w:val="00B65D71"/>
    <w:rsid w:val="00B66C86"/>
    <w:rsid w:val="00B70E0D"/>
    <w:rsid w:val="00B71590"/>
    <w:rsid w:val="00B72B53"/>
    <w:rsid w:val="00B72C7E"/>
    <w:rsid w:val="00B731F7"/>
    <w:rsid w:val="00B74FD4"/>
    <w:rsid w:val="00B7527A"/>
    <w:rsid w:val="00B758D7"/>
    <w:rsid w:val="00B75F8E"/>
    <w:rsid w:val="00B76E9C"/>
    <w:rsid w:val="00B76F1F"/>
    <w:rsid w:val="00B7731D"/>
    <w:rsid w:val="00B80722"/>
    <w:rsid w:val="00B8300C"/>
    <w:rsid w:val="00B83A18"/>
    <w:rsid w:val="00B83D93"/>
    <w:rsid w:val="00B83FE6"/>
    <w:rsid w:val="00B853F1"/>
    <w:rsid w:val="00B87EB4"/>
    <w:rsid w:val="00B901AC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AA2"/>
    <w:rsid w:val="00BA0948"/>
    <w:rsid w:val="00BA1560"/>
    <w:rsid w:val="00BA1797"/>
    <w:rsid w:val="00BA1FD3"/>
    <w:rsid w:val="00BA2268"/>
    <w:rsid w:val="00BA332C"/>
    <w:rsid w:val="00BA37C9"/>
    <w:rsid w:val="00BA4795"/>
    <w:rsid w:val="00BA4820"/>
    <w:rsid w:val="00BA6221"/>
    <w:rsid w:val="00BA7577"/>
    <w:rsid w:val="00BA79F1"/>
    <w:rsid w:val="00BB15C6"/>
    <w:rsid w:val="00BB173E"/>
    <w:rsid w:val="00BB270E"/>
    <w:rsid w:val="00BB2CA8"/>
    <w:rsid w:val="00BB3D4A"/>
    <w:rsid w:val="00BB591F"/>
    <w:rsid w:val="00BB6C4D"/>
    <w:rsid w:val="00BB6E5D"/>
    <w:rsid w:val="00BB79BE"/>
    <w:rsid w:val="00BC0932"/>
    <w:rsid w:val="00BC0C66"/>
    <w:rsid w:val="00BC1166"/>
    <w:rsid w:val="00BC1353"/>
    <w:rsid w:val="00BC295A"/>
    <w:rsid w:val="00BC3CEB"/>
    <w:rsid w:val="00BC3F3B"/>
    <w:rsid w:val="00BC46B3"/>
    <w:rsid w:val="00BC59E5"/>
    <w:rsid w:val="00BC6FB0"/>
    <w:rsid w:val="00BC7B96"/>
    <w:rsid w:val="00BD210E"/>
    <w:rsid w:val="00BD2BE1"/>
    <w:rsid w:val="00BD2E00"/>
    <w:rsid w:val="00BD34EA"/>
    <w:rsid w:val="00BD3563"/>
    <w:rsid w:val="00BD515D"/>
    <w:rsid w:val="00BD65F1"/>
    <w:rsid w:val="00BD6A92"/>
    <w:rsid w:val="00BD725E"/>
    <w:rsid w:val="00BD7F40"/>
    <w:rsid w:val="00BE023E"/>
    <w:rsid w:val="00BE1F5C"/>
    <w:rsid w:val="00BE5209"/>
    <w:rsid w:val="00BE5527"/>
    <w:rsid w:val="00BE6B00"/>
    <w:rsid w:val="00BE733E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243A"/>
    <w:rsid w:val="00C02738"/>
    <w:rsid w:val="00C038A0"/>
    <w:rsid w:val="00C04E4D"/>
    <w:rsid w:val="00C050F7"/>
    <w:rsid w:val="00C05410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7208"/>
    <w:rsid w:val="00C17FB1"/>
    <w:rsid w:val="00C20C92"/>
    <w:rsid w:val="00C217C2"/>
    <w:rsid w:val="00C21C7E"/>
    <w:rsid w:val="00C226A5"/>
    <w:rsid w:val="00C22D31"/>
    <w:rsid w:val="00C2472C"/>
    <w:rsid w:val="00C25D62"/>
    <w:rsid w:val="00C26F0E"/>
    <w:rsid w:val="00C3075A"/>
    <w:rsid w:val="00C313D1"/>
    <w:rsid w:val="00C33CDA"/>
    <w:rsid w:val="00C362CB"/>
    <w:rsid w:val="00C36793"/>
    <w:rsid w:val="00C377DB"/>
    <w:rsid w:val="00C37CA9"/>
    <w:rsid w:val="00C40B2D"/>
    <w:rsid w:val="00C428CF"/>
    <w:rsid w:val="00C436B9"/>
    <w:rsid w:val="00C4743B"/>
    <w:rsid w:val="00C47A18"/>
    <w:rsid w:val="00C50855"/>
    <w:rsid w:val="00C50FDD"/>
    <w:rsid w:val="00C51808"/>
    <w:rsid w:val="00C558A8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9C7"/>
    <w:rsid w:val="00C63FFE"/>
    <w:rsid w:val="00C65048"/>
    <w:rsid w:val="00C65899"/>
    <w:rsid w:val="00C65E84"/>
    <w:rsid w:val="00C66941"/>
    <w:rsid w:val="00C678E0"/>
    <w:rsid w:val="00C67E4C"/>
    <w:rsid w:val="00C7046B"/>
    <w:rsid w:val="00C70A80"/>
    <w:rsid w:val="00C724D4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6994"/>
    <w:rsid w:val="00C86A8B"/>
    <w:rsid w:val="00C87958"/>
    <w:rsid w:val="00C901BF"/>
    <w:rsid w:val="00C91C9A"/>
    <w:rsid w:val="00C92912"/>
    <w:rsid w:val="00C92DA1"/>
    <w:rsid w:val="00C92FC4"/>
    <w:rsid w:val="00C9354F"/>
    <w:rsid w:val="00C955BC"/>
    <w:rsid w:val="00C955EA"/>
    <w:rsid w:val="00C964DD"/>
    <w:rsid w:val="00C96504"/>
    <w:rsid w:val="00CA1144"/>
    <w:rsid w:val="00CA333E"/>
    <w:rsid w:val="00CA3C48"/>
    <w:rsid w:val="00CA45D0"/>
    <w:rsid w:val="00CA4926"/>
    <w:rsid w:val="00CA5086"/>
    <w:rsid w:val="00CA54C4"/>
    <w:rsid w:val="00CA6280"/>
    <w:rsid w:val="00CA6557"/>
    <w:rsid w:val="00CA6904"/>
    <w:rsid w:val="00CA69C7"/>
    <w:rsid w:val="00CA6AE3"/>
    <w:rsid w:val="00CA6D54"/>
    <w:rsid w:val="00CA7793"/>
    <w:rsid w:val="00CA7C5F"/>
    <w:rsid w:val="00CB062F"/>
    <w:rsid w:val="00CB0E14"/>
    <w:rsid w:val="00CB20E8"/>
    <w:rsid w:val="00CB2152"/>
    <w:rsid w:val="00CB3D54"/>
    <w:rsid w:val="00CB50EF"/>
    <w:rsid w:val="00CC1D41"/>
    <w:rsid w:val="00CC1F1A"/>
    <w:rsid w:val="00CC2169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73F9"/>
    <w:rsid w:val="00CF054D"/>
    <w:rsid w:val="00CF0AAE"/>
    <w:rsid w:val="00CF0AEA"/>
    <w:rsid w:val="00CF262D"/>
    <w:rsid w:val="00CF3B62"/>
    <w:rsid w:val="00CF3CA4"/>
    <w:rsid w:val="00CF48F7"/>
    <w:rsid w:val="00CF4FE5"/>
    <w:rsid w:val="00CF5121"/>
    <w:rsid w:val="00CF6B2A"/>
    <w:rsid w:val="00CF6BE9"/>
    <w:rsid w:val="00CF7D3F"/>
    <w:rsid w:val="00D025A9"/>
    <w:rsid w:val="00D0261A"/>
    <w:rsid w:val="00D029D5"/>
    <w:rsid w:val="00D029F6"/>
    <w:rsid w:val="00D030FA"/>
    <w:rsid w:val="00D0451C"/>
    <w:rsid w:val="00D051E9"/>
    <w:rsid w:val="00D058DC"/>
    <w:rsid w:val="00D065EC"/>
    <w:rsid w:val="00D07333"/>
    <w:rsid w:val="00D079B6"/>
    <w:rsid w:val="00D07B64"/>
    <w:rsid w:val="00D10126"/>
    <w:rsid w:val="00D103D6"/>
    <w:rsid w:val="00D11237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1384"/>
    <w:rsid w:val="00D31E05"/>
    <w:rsid w:val="00D32F2D"/>
    <w:rsid w:val="00D4130F"/>
    <w:rsid w:val="00D415C4"/>
    <w:rsid w:val="00D4288A"/>
    <w:rsid w:val="00D42D6C"/>
    <w:rsid w:val="00D43E07"/>
    <w:rsid w:val="00D44858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457"/>
    <w:rsid w:val="00D54C2A"/>
    <w:rsid w:val="00D55743"/>
    <w:rsid w:val="00D577E0"/>
    <w:rsid w:val="00D603C5"/>
    <w:rsid w:val="00D61E40"/>
    <w:rsid w:val="00D6282A"/>
    <w:rsid w:val="00D6412E"/>
    <w:rsid w:val="00D649A3"/>
    <w:rsid w:val="00D65930"/>
    <w:rsid w:val="00D7058B"/>
    <w:rsid w:val="00D70A8F"/>
    <w:rsid w:val="00D70AA2"/>
    <w:rsid w:val="00D72E4C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265C"/>
    <w:rsid w:val="00D82F67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447"/>
    <w:rsid w:val="00D917AE"/>
    <w:rsid w:val="00D91AB4"/>
    <w:rsid w:val="00D92597"/>
    <w:rsid w:val="00D92971"/>
    <w:rsid w:val="00D93256"/>
    <w:rsid w:val="00D935D0"/>
    <w:rsid w:val="00D93ECC"/>
    <w:rsid w:val="00D941B9"/>
    <w:rsid w:val="00D946FD"/>
    <w:rsid w:val="00D94818"/>
    <w:rsid w:val="00D94DE6"/>
    <w:rsid w:val="00D9564E"/>
    <w:rsid w:val="00D96B1F"/>
    <w:rsid w:val="00D97769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3539"/>
    <w:rsid w:val="00DB412D"/>
    <w:rsid w:val="00DB4386"/>
    <w:rsid w:val="00DB4AE1"/>
    <w:rsid w:val="00DB5AFE"/>
    <w:rsid w:val="00DB6DBB"/>
    <w:rsid w:val="00DB7C3B"/>
    <w:rsid w:val="00DC0066"/>
    <w:rsid w:val="00DC0537"/>
    <w:rsid w:val="00DC20F5"/>
    <w:rsid w:val="00DC2A7A"/>
    <w:rsid w:val="00DC3321"/>
    <w:rsid w:val="00DC3C03"/>
    <w:rsid w:val="00DC532D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346A"/>
    <w:rsid w:val="00DD5100"/>
    <w:rsid w:val="00DD5A8D"/>
    <w:rsid w:val="00DD5F4E"/>
    <w:rsid w:val="00DE12CE"/>
    <w:rsid w:val="00DE44CC"/>
    <w:rsid w:val="00DE4D6E"/>
    <w:rsid w:val="00DE4DF3"/>
    <w:rsid w:val="00DE6773"/>
    <w:rsid w:val="00DF0125"/>
    <w:rsid w:val="00DF13C0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DF7FAE"/>
    <w:rsid w:val="00E014FC"/>
    <w:rsid w:val="00E03283"/>
    <w:rsid w:val="00E033AD"/>
    <w:rsid w:val="00E03CB3"/>
    <w:rsid w:val="00E04310"/>
    <w:rsid w:val="00E05A45"/>
    <w:rsid w:val="00E0636A"/>
    <w:rsid w:val="00E0682A"/>
    <w:rsid w:val="00E06E8C"/>
    <w:rsid w:val="00E06F0B"/>
    <w:rsid w:val="00E126FB"/>
    <w:rsid w:val="00E14109"/>
    <w:rsid w:val="00E165D1"/>
    <w:rsid w:val="00E16914"/>
    <w:rsid w:val="00E1751E"/>
    <w:rsid w:val="00E201A8"/>
    <w:rsid w:val="00E2041A"/>
    <w:rsid w:val="00E20936"/>
    <w:rsid w:val="00E214BA"/>
    <w:rsid w:val="00E22456"/>
    <w:rsid w:val="00E22908"/>
    <w:rsid w:val="00E22DD8"/>
    <w:rsid w:val="00E230C4"/>
    <w:rsid w:val="00E255CB"/>
    <w:rsid w:val="00E26D11"/>
    <w:rsid w:val="00E27808"/>
    <w:rsid w:val="00E307BB"/>
    <w:rsid w:val="00E31CC0"/>
    <w:rsid w:val="00E32175"/>
    <w:rsid w:val="00E35953"/>
    <w:rsid w:val="00E365F9"/>
    <w:rsid w:val="00E37FAE"/>
    <w:rsid w:val="00E4036E"/>
    <w:rsid w:val="00E416EB"/>
    <w:rsid w:val="00E45251"/>
    <w:rsid w:val="00E4609C"/>
    <w:rsid w:val="00E4645E"/>
    <w:rsid w:val="00E50307"/>
    <w:rsid w:val="00E5278A"/>
    <w:rsid w:val="00E52D78"/>
    <w:rsid w:val="00E536BE"/>
    <w:rsid w:val="00E55671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70720"/>
    <w:rsid w:val="00E717AD"/>
    <w:rsid w:val="00E735C4"/>
    <w:rsid w:val="00E74340"/>
    <w:rsid w:val="00E744B5"/>
    <w:rsid w:val="00E75167"/>
    <w:rsid w:val="00E7563F"/>
    <w:rsid w:val="00E76AC4"/>
    <w:rsid w:val="00E771A3"/>
    <w:rsid w:val="00E776D0"/>
    <w:rsid w:val="00E80309"/>
    <w:rsid w:val="00E81B43"/>
    <w:rsid w:val="00E82179"/>
    <w:rsid w:val="00E82836"/>
    <w:rsid w:val="00E830D6"/>
    <w:rsid w:val="00E8354F"/>
    <w:rsid w:val="00E86A1A"/>
    <w:rsid w:val="00E86CE6"/>
    <w:rsid w:val="00E86D5A"/>
    <w:rsid w:val="00E874ED"/>
    <w:rsid w:val="00E9183C"/>
    <w:rsid w:val="00E92549"/>
    <w:rsid w:val="00E93086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6982"/>
    <w:rsid w:val="00EA6B16"/>
    <w:rsid w:val="00EB0EA8"/>
    <w:rsid w:val="00EB1759"/>
    <w:rsid w:val="00EB1E79"/>
    <w:rsid w:val="00EB296A"/>
    <w:rsid w:val="00EB3B94"/>
    <w:rsid w:val="00EB47A2"/>
    <w:rsid w:val="00EB4825"/>
    <w:rsid w:val="00EB6F2E"/>
    <w:rsid w:val="00EC0630"/>
    <w:rsid w:val="00EC0AC7"/>
    <w:rsid w:val="00EC10CB"/>
    <w:rsid w:val="00EC14ED"/>
    <w:rsid w:val="00EC1735"/>
    <w:rsid w:val="00EC28E1"/>
    <w:rsid w:val="00EC2943"/>
    <w:rsid w:val="00EC2F7F"/>
    <w:rsid w:val="00EC38A1"/>
    <w:rsid w:val="00EC4148"/>
    <w:rsid w:val="00EC457D"/>
    <w:rsid w:val="00EC5450"/>
    <w:rsid w:val="00EC5F01"/>
    <w:rsid w:val="00EC6A7B"/>
    <w:rsid w:val="00EC716D"/>
    <w:rsid w:val="00ED194D"/>
    <w:rsid w:val="00ED1F6D"/>
    <w:rsid w:val="00ED1FD2"/>
    <w:rsid w:val="00ED1FED"/>
    <w:rsid w:val="00ED2190"/>
    <w:rsid w:val="00ED2631"/>
    <w:rsid w:val="00ED52E6"/>
    <w:rsid w:val="00ED5F84"/>
    <w:rsid w:val="00ED65B6"/>
    <w:rsid w:val="00ED7949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F0453"/>
    <w:rsid w:val="00EF04E4"/>
    <w:rsid w:val="00EF2B97"/>
    <w:rsid w:val="00EF39FC"/>
    <w:rsid w:val="00EF4EA7"/>
    <w:rsid w:val="00EF6447"/>
    <w:rsid w:val="00EF7833"/>
    <w:rsid w:val="00EF7C73"/>
    <w:rsid w:val="00F0015E"/>
    <w:rsid w:val="00F00562"/>
    <w:rsid w:val="00F00FC2"/>
    <w:rsid w:val="00F0153B"/>
    <w:rsid w:val="00F01561"/>
    <w:rsid w:val="00F01977"/>
    <w:rsid w:val="00F0198E"/>
    <w:rsid w:val="00F02D41"/>
    <w:rsid w:val="00F04473"/>
    <w:rsid w:val="00F0655F"/>
    <w:rsid w:val="00F06853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2515"/>
    <w:rsid w:val="00F22872"/>
    <w:rsid w:val="00F23F00"/>
    <w:rsid w:val="00F25B60"/>
    <w:rsid w:val="00F2650B"/>
    <w:rsid w:val="00F26DA9"/>
    <w:rsid w:val="00F3025D"/>
    <w:rsid w:val="00F306DA"/>
    <w:rsid w:val="00F307D7"/>
    <w:rsid w:val="00F30890"/>
    <w:rsid w:val="00F331FA"/>
    <w:rsid w:val="00F33D6F"/>
    <w:rsid w:val="00F34D6A"/>
    <w:rsid w:val="00F35A05"/>
    <w:rsid w:val="00F364CA"/>
    <w:rsid w:val="00F36DD9"/>
    <w:rsid w:val="00F37365"/>
    <w:rsid w:val="00F425C4"/>
    <w:rsid w:val="00F43133"/>
    <w:rsid w:val="00F44092"/>
    <w:rsid w:val="00F44EB3"/>
    <w:rsid w:val="00F45552"/>
    <w:rsid w:val="00F47D34"/>
    <w:rsid w:val="00F47E84"/>
    <w:rsid w:val="00F50777"/>
    <w:rsid w:val="00F51370"/>
    <w:rsid w:val="00F54285"/>
    <w:rsid w:val="00F54310"/>
    <w:rsid w:val="00F55888"/>
    <w:rsid w:val="00F55F6D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2B7"/>
    <w:rsid w:val="00F75D9C"/>
    <w:rsid w:val="00F773ED"/>
    <w:rsid w:val="00F7797A"/>
    <w:rsid w:val="00F8077D"/>
    <w:rsid w:val="00F80CC1"/>
    <w:rsid w:val="00F84284"/>
    <w:rsid w:val="00F85350"/>
    <w:rsid w:val="00F8774D"/>
    <w:rsid w:val="00F92CFD"/>
    <w:rsid w:val="00F93334"/>
    <w:rsid w:val="00F93E73"/>
    <w:rsid w:val="00F941CB"/>
    <w:rsid w:val="00F95298"/>
    <w:rsid w:val="00F9652C"/>
    <w:rsid w:val="00F96F73"/>
    <w:rsid w:val="00F974C2"/>
    <w:rsid w:val="00FA081C"/>
    <w:rsid w:val="00FA0C52"/>
    <w:rsid w:val="00FA145F"/>
    <w:rsid w:val="00FA2175"/>
    <w:rsid w:val="00FA40E2"/>
    <w:rsid w:val="00FA467B"/>
    <w:rsid w:val="00FA66B4"/>
    <w:rsid w:val="00FA7712"/>
    <w:rsid w:val="00FA7960"/>
    <w:rsid w:val="00FB2705"/>
    <w:rsid w:val="00FB2A1D"/>
    <w:rsid w:val="00FB3EAD"/>
    <w:rsid w:val="00FB4E33"/>
    <w:rsid w:val="00FB54AB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8CE"/>
    <w:rsid w:val="00FD7B2B"/>
    <w:rsid w:val="00FE0509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E53"/>
    <w:rsid w:val="00FF3342"/>
    <w:rsid w:val="00FF3373"/>
    <w:rsid w:val="00FF34A8"/>
    <w:rsid w:val="00FF38E1"/>
    <w:rsid w:val="00FF3BD1"/>
    <w:rsid w:val="00FF483E"/>
    <w:rsid w:val="00FF4C69"/>
    <w:rsid w:val="00FF4EE4"/>
    <w:rsid w:val="00FF58FB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E547F5"/>
  <w15:docId w15:val="{F53244AA-5822-4C23-939F-1D888108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B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link w:val="ZwykytekstZnak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  <w:style w:type="character" w:customStyle="1" w:styleId="ZwykytekstZnak">
    <w:name w:val="Zwykły tekst Znak"/>
    <w:basedOn w:val="Domylnaczcionkaakapitu"/>
    <w:link w:val="Zwykytekst"/>
    <w:rsid w:val="0078447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0EA35-C6EE-454C-BAAD-EA6ADC530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187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 część</vt:lpstr>
    </vt:vector>
  </TitlesOfParts>
  <Company/>
  <LinksUpToDate>false</LinksUpToDate>
  <CharactersWithSpaces>1307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 część</dc:title>
  <dc:subject>Formularz nr 3.6 Wykaz Osób</dc:subject>
  <dc:creator>Powiatowy Zarząd Dróg Radom</dc:creator>
  <cp:lastModifiedBy>Robert Bębenek</cp:lastModifiedBy>
  <cp:revision>72</cp:revision>
  <cp:lastPrinted>2024-07-25T11:46:00Z</cp:lastPrinted>
  <dcterms:created xsi:type="dcterms:W3CDTF">2020-03-31T10:05:00Z</dcterms:created>
  <dcterms:modified xsi:type="dcterms:W3CDTF">2026-04-15T08:57:00Z</dcterms:modified>
</cp:coreProperties>
</file>